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8212F" w:rsidRPr="00D200BA" w:rsidRDefault="00D8212F" w:rsidP="00D8212F">
      <w:r>
        <w:rPr>
          <w:noProof/>
        </w:rPr>
        <w:drawing>
          <wp:anchor distT="0" distB="0" distL="114935" distR="114935" simplePos="0" relativeHeight="251663360" behindDoc="0" locked="0" layoutInCell="1" allowOverlap="1">
            <wp:simplePos x="0" y="0"/>
            <wp:positionH relativeFrom="column">
              <wp:posOffset>286385</wp:posOffset>
            </wp:positionH>
            <wp:positionV relativeFrom="paragraph">
              <wp:posOffset>244475</wp:posOffset>
            </wp:positionV>
            <wp:extent cx="474345" cy="630555"/>
            <wp:effectExtent l="0" t="0" r="1905" b="0"/>
            <wp:wrapSquare wrapText="bothSides"/>
            <wp:docPr id="24" name="Immagin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" cy="63055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t xml:space="preserve">                                           </w:t>
      </w:r>
      <w:r w:rsidRPr="005325FB">
        <w:rPr>
          <w:noProof/>
        </w:rPr>
        <w:drawing>
          <wp:inline distT="0" distB="0" distL="0" distR="0">
            <wp:extent cx="514350" cy="428625"/>
            <wp:effectExtent l="0" t="0" r="0" b="9525"/>
            <wp:docPr id="23" name="Immagine 23" descr="logo_Repubblica_Italiana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1" descr="logo_Repubblica_Italiana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51435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                                      </w:t>
      </w:r>
      <w:r w:rsidRPr="00CB17DD">
        <w:object w:dxaOrig="2550" w:dyaOrig="169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4.5pt;height:25.5pt" o:ole="">
            <v:imagedata r:id="rId9" o:title=""/>
          </v:shape>
          <o:OLEObject Type="Embed" ProgID="Msxml2.SAXXMLReader.5.0" ShapeID="_x0000_i1025" DrawAspect="Content" ObjectID="_1514396461" r:id="rId10"/>
        </w:object>
      </w:r>
      <w:r>
        <w:t xml:space="preserve">                        </w:t>
      </w:r>
    </w:p>
    <w:p w:rsidR="00D8212F" w:rsidRDefault="00D8212F" w:rsidP="00D8212F">
      <w:pPr>
        <w:pStyle w:val="Intestazione"/>
        <w:ind w:left="-567"/>
        <w:jc w:val="center"/>
      </w:pPr>
    </w:p>
    <w:p w:rsidR="00D8212F" w:rsidRDefault="00D8212F" w:rsidP="00D8212F">
      <w:pPr>
        <w:pStyle w:val="Intestazione"/>
        <w:ind w:left="-567"/>
        <w:jc w:val="center"/>
      </w:pPr>
    </w:p>
    <w:p w:rsidR="00D8212F" w:rsidRDefault="00D8212F" w:rsidP="00D8212F">
      <w:pPr>
        <w:pStyle w:val="Intestazione"/>
        <w:jc w:val="center"/>
      </w:pPr>
      <w:r>
        <w:rPr>
          <w:b/>
          <w:bCs/>
          <w:i/>
          <w:iCs/>
          <w:smallCaps/>
          <w:sz w:val="28"/>
          <w:szCs w:val="28"/>
        </w:rPr>
        <w:t xml:space="preserve">MINISTERO   </w:t>
      </w:r>
      <w:r>
        <w:rPr>
          <w:b/>
          <w:bCs/>
          <w:i/>
          <w:iCs/>
          <w:sz w:val="28"/>
          <w:szCs w:val="28"/>
        </w:rPr>
        <w:t>DELL’ISTRUZIONE DELL’UNIVERSITA’</w:t>
      </w:r>
    </w:p>
    <w:p w:rsidR="00D8212F" w:rsidRDefault="00D8212F" w:rsidP="00D8212F">
      <w:pPr>
        <w:pStyle w:val="Intestazione"/>
        <w:jc w:val="center"/>
      </w:pPr>
      <w:r>
        <w:rPr>
          <w:b/>
          <w:bCs/>
          <w:i/>
          <w:iCs/>
          <w:sz w:val="28"/>
          <w:szCs w:val="28"/>
        </w:rPr>
        <w:t>E DELLA RICERCA</w:t>
      </w:r>
    </w:p>
    <w:p w:rsidR="00D8212F" w:rsidRDefault="00D8212F" w:rsidP="00D8212F">
      <w:pPr>
        <w:pStyle w:val="Intestazione"/>
        <w:jc w:val="center"/>
        <w:rPr>
          <w:b/>
          <w:bCs/>
          <w:i/>
          <w:iCs/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>ISTITUTO COMPRENSIVO “SERAO- FERMI”</w:t>
      </w:r>
    </w:p>
    <w:p w:rsidR="00D8212F" w:rsidRDefault="00D8212F" w:rsidP="00D8212F">
      <w:pPr>
        <w:jc w:val="center"/>
        <w:rPr>
          <w:i/>
          <w:iCs/>
        </w:rPr>
      </w:pPr>
      <w:r>
        <w:rPr>
          <w:i/>
          <w:iCs/>
        </w:rPr>
        <w:t>Via Umberto I  81030  Cellole –CE-</w:t>
      </w:r>
    </w:p>
    <w:p w:rsidR="00D8212F" w:rsidRPr="003A709C" w:rsidRDefault="00D8212F" w:rsidP="00D8212F">
      <w:pPr>
        <w:jc w:val="center"/>
        <w:rPr>
          <w:i/>
          <w:iCs/>
          <w:lang w:val="en-US"/>
        </w:rPr>
      </w:pPr>
      <w:r>
        <w:rPr>
          <w:i/>
          <w:iCs/>
          <w:lang w:val="en-US"/>
        </w:rPr>
        <w:t>tel. 0823/933206  fax0823/1504893</w:t>
      </w:r>
      <w:r w:rsidRPr="003A709C">
        <w:rPr>
          <w:i/>
          <w:iCs/>
          <w:lang w:val="en-US"/>
        </w:rPr>
        <w:t xml:space="preserve"> -  C.M. CEIC8AK009-C.F. 95015600612</w:t>
      </w:r>
    </w:p>
    <w:p w:rsidR="00D8212F" w:rsidRDefault="00D8212F" w:rsidP="00D8212F">
      <w:pPr>
        <w:jc w:val="center"/>
      </w:pPr>
      <w:r>
        <w:rPr>
          <w:i/>
          <w:iCs/>
        </w:rPr>
        <w:t xml:space="preserve">e-mailCEIC8AK009@istruzione.it  – posta pec  </w:t>
      </w:r>
      <w:hyperlink r:id="rId11" w:history="1">
        <w:r w:rsidRPr="003C0B71">
          <w:rPr>
            <w:rStyle w:val="Collegamentoipertestuale"/>
            <w:i/>
            <w:iCs/>
          </w:rPr>
          <w:t>CEIC8AK009@pec.istruzione.it</w:t>
        </w:r>
      </w:hyperlink>
    </w:p>
    <w:p w:rsidR="00D8212F" w:rsidRPr="00097779" w:rsidRDefault="00D8212F" w:rsidP="00D8212F">
      <w:pPr>
        <w:jc w:val="center"/>
        <w:rPr>
          <w:rStyle w:val="Collegamentoipertestuale"/>
        </w:rPr>
      </w:pPr>
      <w:r w:rsidRPr="00097779">
        <w:rPr>
          <w:rStyle w:val="Collegamentoipertestuale"/>
          <w:i/>
          <w:iCs/>
        </w:rPr>
        <w:t>www.icseraofermicellole.it</w:t>
      </w:r>
    </w:p>
    <w:p w:rsidR="00D8212F" w:rsidRDefault="00D8212F" w:rsidP="00D8212F"/>
    <w:p w:rsidR="00D8212F" w:rsidRDefault="00D8212F" w:rsidP="00D8212F">
      <w:pPr>
        <w:jc w:val="center"/>
        <w:rPr>
          <w:color w:val="0000FF"/>
          <w:sz w:val="28"/>
          <w:szCs w:val="28"/>
        </w:rPr>
      </w:pPr>
    </w:p>
    <w:p w:rsidR="00D8212F" w:rsidRDefault="006141A9" w:rsidP="00D8212F">
      <w:pPr>
        <w:pStyle w:val="NormaleWeb"/>
        <w:spacing w:after="60"/>
        <w:rPr>
          <w:b/>
          <w:bCs/>
          <w:color w:val="2E74B5"/>
          <w:sz w:val="22"/>
          <w:szCs w:val="22"/>
        </w:rPr>
      </w:pPr>
      <w:r>
        <w:rPr>
          <w:b/>
          <w:bCs/>
          <w:color w:val="2E74B5"/>
          <w:sz w:val="22"/>
          <w:szCs w:val="22"/>
        </w:rPr>
        <w:t>ALLEGATO N. 4</w:t>
      </w:r>
    </w:p>
    <w:p w:rsidR="00D8212F" w:rsidRPr="00176094" w:rsidRDefault="00D8212F" w:rsidP="00D8212F">
      <w:pPr>
        <w:pStyle w:val="NormaleWeb"/>
        <w:spacing w:after="60"/>
        <w:rPr>
          <w:b/>
          <w:bCs/>
          <w:color w:val="2E74B5"/>
          <w:sz w:val="22"/>
          <w:szCs w:val="22"/>
        </w:rPr>
      </w:pPr>
      <w:r>
        <w:rPr>
          <w:b/>
          <w:bCs/>
          <w:noProof/>
          <w:color w:val="2E74B5"/>
          <w:sz w:val="22"/>
          <w:szCs w:val="22"/>
        </w:rPr>
        <w:lastRenderedPageBreak/>
        <mc:AlternateContent>
          <mc:Choice Requires="wpg">
            <w:drawing>
              <wp:inline distT="0" distB="0" distL="0" distR="0">
                <wp:extent cx="5396230" cy="7974965"/>
                <wp:effectExtent l="5080" t="0" r="0" b="35560"/>
                <wp:docPr id="1" name="Gruppo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396230" cy="7974965"/>
                          <a:chOff x="0" y="0"/>
                          <a:chExt cx="5396485" cy="7975097"/>
                        </a:xfrm>
                      </wpg:grpSpPr>
                      <wps:wsp>
                        <wps:cNvPr id="2" name="Rectangle 822"/>
                        <wps:cNvSpPr>
                          <a:spLocks noChangeArrowheads="1"/>
                        </wps:cNvSpPr>
                        <wps:spPr bwMode="auto">
                          <a:xfrm>
                            <a:off x="0" y="7665268"/>
                            <a:ext cx="50643" cy="1824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8212F" w:rsidRDefault="00D8212F" w:rsidP="00D8212F">
                              <w:pPr>
                                <w:spacing w:after="160" w:line="259" w:lineRule="auto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" name="Rectangle 823"/>
                        <wps:cNvSpPr>
                          <a:spLocks noChangeArrowheads="1"/>
                        </wps:cNvSpPr>
                        <wps:spPr bwMode="auto">
                          <a:xfrm>
                            <a:off x="0" y="7853330"/>
                            <a:ext cx="60569" cy="1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8212F" w:rsidRDefault="00D8212F" w:rsidP="00D8212F">
                              <w:pPr>
                                <w:spacing w:after="160" w:line="259" w:lineRule="auto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" name="Shape 11096"/>
                        <wps:cNvSpPr>
                          <a:spLocks/>
                        </wps:cNvSpPr>
                        <wps:spPr bwMode="auto">
                          <a:xfrm>
                            <a:off x="762" y="762"/>
                            <a:ext cx="5394960" cy="952500"/>
                          </a:xfrm>
                          <a:custGeom>
                            <a:avLst/>
                            <a:gdLst>
                              <a:gd name="T0" fmla="*/ 0 w 5394960"/>
                              <a:gd name="T1" fmla="*/ 0 h 952500"/>
                              <a:gd name="T2" fmla="*/ 5394960 w 5394960"/>
                              <a:gd name="T3" fmla="*/ 0 h 952500"/>
                              <a:gd name="T4" fmla="*/ 5394960 w 5394960"/>
                              <a:gd name="T5" fmla="*/ 952500 h 952500"/>
                              <a:gd name="T6" fmla="*/ 0 w 5394960"/>
                              <a:gd name="T7" fmla="*/ 952500 h 952500"/>
                              <a:gd name="T8" fmla="*/ 0 w 5394960"/>
                              <a:gd name="T9" fmla="*/ 0 h 952500"/>
                              <a:gd name="T10" fmla="*/ 0 w 5394960"/>
                              <a:gd name="T11" fmla="*/ 0 h 952500"/>
                              <a:gd name="T12" fmla="*/ 5394960 w 5394960"/>
                              <a:gd name="T13" fmla="*/ 952500 h 9525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T10" t="T11" r="T12" b="T13"/>
                            <a:pathLst>
                              <a:path w="5394960" h="952500">
                                <a:moveTo>
                                  <a:pt x="0" y="0"/>
                                </a:moveTo>
                                <a:lnTo>
                                  <a:pt x="5394960" y="0"/>
                                </a:lnTo>
                                <a:lnTo>
                                  <a:pt x="5394960" y="952500"/>
                                </a:lnTo>
                                <a:lnTo>
                                  <a:pt x="0" y="9525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127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" name="Picture 8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6484" cy="95402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" name="Shape 11097"/>
                        <wps:cNvSpPr>
                          <a:spLocks/>
                        </wps:cNvSpPr>
                        <wps:spPr bwMode="auto">
                          <a:xfrm>
                            <a:off x="762" y="954786"/>
                            <a:ext cx="5394960" cy="952500"/>
                          </a:xfrm>
                          <a:custGeom>
                            <a:avLst/>
                            <a:gdLst>
                              <a:gd name="T0" fmla="*/ 0 w 5394960"/>
                              <a:gd name="T1" fmla="*/ 0 h 952500"/>
                              <a:gd name="T2" fmla="*/ 5394960 w 5394960"/>
                              <a:gd name="T3" fmla="*/ 0 h 952500"/>
                              <a:gd name="T4" fmla="*/ 5394960 w 5394960"/>
                              <a:gd name="T5" fmla="*/ 952500 h 952500"/>
                              <a:gd name="T6" fmla="*/ 0 w 5394960"/>
                              <a:gd name="T7" fmla="*/ 952500 h 952500"/>
                              <a:gd name="T8" fmla="*/ 0 w 5394960"/>
                              <a:gd name="T9" fmla="*/ 0 h 952500"/>
                              <a:gd name="T10" fmla="*/ 0 w 5394960"/>
                              <a:gd name="T11" fmla="*/ 0 h 952500"/>
                              <a:gd name="T12" fmla="*/ 5394960 w 5394960"/>
                              <a:gd name="T13" fmla="*/ 952500 h 9525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T10" t="T11" r="T12" b="T13"/>
                            <a:pathLst>
                              <a:path w="5394960" h="952500">
                                <a:moveTo>
                                  <a:pt x="0" y="0"/>
                                </a:moveTo>
                                <a:lnTo>
                                  <a:pt x="5394960" y="0"/>
                                </a:lnTo>
                                <a:lnTo>
                                  <a:pt x="5394960" y="952500"/>
                                </a:lnTo>
                                <a:lnTo>
                                  <a:pt x="0" y="9525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127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" name="Picture 8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954024"/>
                            <a:ext cx="5396484" cy="95402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" name="Shape 11098"/>
                        <wps:cNvSpPr>
                          <a:spLocks/>
                        </wps:cNvSpPr>
                        <wps:spPr bwMode="auto">
                          <a:xfrm>
                            <a:off x="762" y="1908810"/>
                            <a:ext cx="5394960" cy="952500"/>
                          </a:xfrm>
                          <a:custGeom>
                            <a:avLst/>
                            <a:gdLst>
                              <a:gd name="T0" fmla="*/ 0 w 5394960"/>
                              <a:gd name="T1" fmla="*/ 0 h 952500"/>
                              <a:gd name="T2" fmla="*/ 5394960 w 5394960"/>
                              <a:gd name="T3" fmla="*/ 0 h 952500"/>
                              <a:gd name="T4" fmla="*/ 5394960 w 5394960"/>
                              <a:gd name="T5" fmla="*/ 952500 h 952500"/>
                              <a:gd name="T6" fmla="*/ 0 w 5394960"/>
                              <a:gd name="T7" fmla="*/ 952500 h 952500"/>
                              <a:gd name="T8" fmla="*/ 0 w 5394960"/>
                              <a:gd name="T9" fmla="*/ 0 h 952500"/>
                              <a:gd name="T10" fmla="*/ 0 w 5394960"/>
                              <a:gd name="T11" fmla="*/ 0 h 952500"/>
                              <a:gd name="T12" fmla="*/ 5394960 w 5394960"/>
                              <a:gd name="T13" fmla="*/ 952500 h 9525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T10" t="T11" r="T12" b="T13"/>
                            <a:pathLst>
                              <a:path w="5394960" h="952500">
                                <a:moveTo>
                                  <a:pt x="0" y="0"/>
                                </a:moveTo>
                                <a:lnTo>
                                  <a:pt x="5394960" y="0"/>
                                </a:lnTo>
                                <a:lnTo>
                                  <a:pt x="5394960" y="952500"/>
                                </a:lnTo>
                                <a:lnTo>
                                  <a:pt x="0" y="9525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127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" name="Picture 8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908048"/>
                            <a:ext cx="5396484" cy="95402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" name="Shape 11099"/>
                        <wps:cNvSpPr>
                          <a:spLocks/>
                        </wps:cNvSpPr>
                        <wps:spPr bwMode="auto">
                          <a:xfrm>
                            <a:off x="762" y="2862834"/>
                            <a:ext cx="5394960" cy="952500"/>
                          </a:xfrm>
                          <a:custGeom>
                            <a:avLst/>
                            <a:gdLst>
                              <a:gd name="T0" fmla="*/ 0 w 5394960"/>
                              <a:gd name="T1" fmla="*/ 0 h 952500"/>
                              <a:gd name="T2" fmla="*/ 5394960 w 5394960"/>
                              <a:gd name="T3" fmla="*/ 0 h 952500"/>
                              <a:gd name="T4" fmla="*/ 5394960 w 5394960"/>
                              <a:gd name="T5" fmla="*/ 952500 h 952500"/>
                              <a:gd name="T6" fmla="*/ 0 w 5394960"/>
                              <a:gd name="T7" fmla="*/ 952500 h 952500"/>
                              <a:gd name="T8" fmla="*/ 0 w 5394960"/>
                              <a:gd name="T9" fmla="*/ 0 h 952500"/>
                              <a:gd name="T10" fmla="*/ 0 w 5394960"/>
                              <a:gd name="T11" fmla="*/ 0 h 952500"/>
                              <a:gd name="T12" fmla="*/ 5394960 w 5394960"/>
                              <a:gd name="T13" fmla="*/ 952500 h 9525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T10" t="T11" r="T12" b="T13"/>
                            <a:pathLst>
                              <a:path w="5394960" h="952500">
                                <a:moveTo>
                                  <a:pt x="0" y="0"/>
                                </a:moveTo>
                                <a:lnTo>
                                  <a:pt x="5394960" y="0"/>
                                </a:lnTo>
                                <a:lnTo>
                                  <a:pt x="5394960" y="952500"/>
                                </a:lnTo>
                                <a:lnTo>
                                  <a:pt x="0" y="9525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127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" name="Picture 8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862072"/>
                            <a:ext cx="5396484" cy="95402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" name="Shape 11100"/>
                        <wps:cNvSpPr>
                          <a:spLocks/>
                        </wps:cNvSpPr>
                        <wps:spPr bwMode="auto">
                          <a:xfrm>
                            <a:off x="762" y="3816858"/>
                            <a:ext cx="5394960" cy="952500"/>
                          </a:xfrm>
                          <a:custGeom>
                            <a:avLst/>
                            <a:gdLst>
                              <a:gd name="T0" fmla="*/ 0 w 5394960"/>
                              <a:gd name="T1" fmla="*/ 0 h 952500"/>
                              <a:gd name="T2" fmla="*/ 5394960 w 5394960"/>
                              <a:gd name="T3" fmla="*/ 0 h 952500"/>
                              <a:gd name="T4" fmla="*/ 5394960 w 5394960"/>
                              <a:gd name="T5" fmla="*/ 952500 h 952500"/>
                              <a:gd name="T6" fmla="*/ 0 w 5394960"/>
                              <a:gd name="T7" fmla="*/ 952500 h 952500"/>
                              <a:gd name="T8" fmla="*/ 0 w 5394960"/>
                              <a:gd name="T9" fmla="*/ 0 h 952500"/>
                              <a:gd name="T10" fmla="*/ 0 w 5394960"/>
                              <a:gd name="T11" fmla="*/ 0 h 952500"/>
                              <a:gd name="T12" fmla="*/ 5394960 w 5394960"/>
                              <a:gd name="T13" fmla="*/ 952500 h 9525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T10" t="T11" r="T12" b="T13"/>
                            <a:pathLst>
                              <a:path w="5394960" h="952500">
                                <a:moveTo>
                                  <a:pt x="0" y="0"/>
                                </a:moveTo>
                                <a:lnTo>
                                  <a:pt x="5394960" y="0"/>
                                </a:lnTo>
                                <a:lnTo>
                                  <a:pt x="5394960" y="952500"/>
                                </a:lnTo>
                                <a:lnTo>
                                  <a:pt x="0" y="9525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127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" name="Picture 8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816096"/>
                            <a:ext cx="5396484" cy="95402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4" name="Shape 11101"/>
                        <wps:cNvSpPr>
                          <a:spLocks/>
                        </wps:cNvSpPr>
                        <wps:spPr bwMode="auto">
                          <a:xfrm>
                            <a:off x="762" y="4770882"/>
                            <a:ext cx="5394960" cy="952500"/>
                          </a:xfrm>
                          <a:custGeom>
                            <a:avLst/>
                            <a:gdLst>
                              <a:gd name="T0" fmla="*/ 0 w 5394960"/>
                              <a:gd name="T1" fmla="*/ 0 h 952500"/>
                              <a:gd name="T2" fmla="*/ 5394960 w 5394960"/>
                              <a:gd name="T3" fmla="*/ 0 h 952500"/>
                              <a:gd name="T4" fmla="*/ 5394960 w 5394960"/>
                              <a:gd name="T5" fmla="*/ 952500 h 952500"/>
                              <a:gd name="T6" fmla="*/ 0 w 5394960"/>
                              <a:gd name="T7" fmla="*/ 952500 h 952500"/>
                              <a:gd name="T8" fmla="*/ 0 w 5394960"/>
                              <a:gd name="T9" fmla="*/ 0 h 952500"/>
                              <a:gd name="T10" fmla="*/ 0 w 5394960"/>
                              <a:gd name="T11" fmla="*/ 0 h 952500"/>
                              <a:gd name="T12" fmla="*/ 5394960 w 5394960"/>
                              <a:gd name="T13" fmla="*/ 952500 h 9525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T10" t="T11" r="T12" b="T13"/>
                            <a:pathLst>
                              <a:path w="5394960" h="952500">
                                <a:moveTo>
                                  <a:pt x="0" y="0"/>
                                </a:moveTo>
                                <a:lnTo>
                                  <a:pt x="5394960" y="0"/>
                                </a:lnTo>
                                <a:lnTo>
                                  <a:pt x="5394960" y="952500"/>
                                </a:lnTo>
                                <a:lnTo>
                                  <a:pt x="0" y="9525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127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" name="Picture 8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770120"/>
                            <a:ext cx="5396484" cy="95402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6" name="Shape 11102"/>
                        <wps:cNvSpPr>
                          <a:spLocks/>
                        </wps:cNvSpPr>
                        <wps:spPr bwMode="auto">
                          <a:xfrm>
                            <a:off x="762" y="5724906"/>
                            <a:ext cx="5394960" cy="952500"/>
                          </a:xfrm>
                          <a:custGeom>
                            <a:avLst/>
                            <a:gdLst>
                              <a:gd name="T0" fmla="*/ 0 w 5394960"/>
                              <a:gd name="T1" fmla="*/ 0 h 952500"/>
                              <a:gd name="T2" fmla="*/ 5394960 w 5394960"/>
                              <a:gd name="T3" fmla="*/ 0 h 952500"/>
                              <a:gd name="T4" fmla="*/ 5394960 w 5394960"/>
                              <a:gd name="T5" fmla="*/ 952500 h 952500"/>
                              <a:gd name="T6" fmla="*/ 0 w 5394960"/>
                              <a:gd name="T7" fmla="*/ 952500 h 952500"/>
                              <a:gd name="T8" fmla="*/ 0 w 5394960"/>
                              <a:gd name="T9" fmla="*/ 0 h 952500"/>
                              <a:gd name="T10" fmla="*/ 0 w 5394960"/>
                              <a:gd name="T11" fmla="*/ 0 h 952500"/>
                              <a:gd name="T12" fmla="*/ 5394960 w 5394960"/>
                              <a:gd name="T13" fmla="*/ 952500 h 9525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T10" t="T11" r="T12" b="T13"/>
                            <a:pathLst>
                              <a:path w="5394960" h="952500">
                                <a:moveTo>
                                  <a:pt x="0" y="0"/>
                                </a:moveTo>
                                <a:lnTo>
                                  <a:pt x="5394960" y="0"/>
                                </a:lnTo>
                                <a:lnTo>
                                  <a:pt x="5394960" y="952500"/>
                                </a:lnTo>
                                <a:lnTo>
                                  <a:pt x="0" y="9525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127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" name="Picture 8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5724144"/>
                            <a:ext cx="5396484" cy="95402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8" name="Shape 11103"/>
                        <wps:cNvSpPr>
                          <a:spLocks/>
                        </wps:cNvSpPr>
                        <wps:spPr bwMode="auto">
                          <a:xfrm>
                            <a:off x="762" y="6678930"/>
                            <a:ext cx="5394960" cy="952500"/>
                          </a:xfrm>
                          <a:custGeom>
                            <a:avLst/>
                            <a:gdLst>
                              <a:gd name="T0" fmla="*/ 0 w 5394960"/>
                              <a:gd name="T1" fmla="*/ 0 h 952500"/>
                              <a:gd name="T2" fmla="*/ 5394960 w 5394960"/>
                              <a:gd name="T3" fmla="*/ 0 h 952500"/>
                              <a:gd name="T4" fmla="*/ 5394960 w 5394960"/>
                              <a:gd name="T5" fmla="*/ 952500 h 952500"/>
                              <a:gd name="T6" fmla="*/ 0 w 5394960"/>
                              <a:gd name="T7" fmla="*/ 952500 h 952500"/>
                              <a:gd name="T8" fmla="*/ 0 w 5394960"/>
                              <a:gd name="T9" fmla="*/ 0 h 952500"/>
                              <a:gd name="T10" fmla="*/ 0 w 5394960"/>
                              <a:gd name="T11" fmla="*/ 0 h 952500"/>
                              <a:gd name="T12" fmla="*/ 5394960 w 5394960"/>
                              <a:gd name="T13" fmla="*/ 952500 h 9525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T10" t="T11" r="T12" b="T13"/>
                            <a:pathLst>
                              <a:path w="5394960" h="952500">
                                <a:moveTo>
                                  <a:pt x="0" y="0"/>
                                </a:moveTo>
                                <a:lnTo>
                                  <a:pt x="5394960" y="0"/>
                                </a:lnTo>
                                <a:lnTo>
                                  <a:pt x="5394960" y="952500"/>
                                </a:lnTo>
                                <a:lnTo>
                                  <a:pt x="0" y="9525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000000"/>
                                </a:solidFill>
                                <a:miter lim="127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" name="Picture 8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6678168"/>
                            <a:ext cx="5396484" cy="95402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uppo 1" o:spid="_x0000_s1026" style="width:424.9pt;height:627.95pt;mso-position-horizontal-relative:char;mso-position-vertical-relative:line" coordsize="53964,7975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9+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">
                <v:rect id="Rectangle 822" o:spid="_x0000_s1027" style="position:absolute;top:76652;width:506;height:18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IOtsIA&#10;AADaAAAADwAAAGRycy9kb3ducmV2LnhtbESPzarCMBSE94LvEI7gTlNdiFajiN6LLv25oO4OzbEt&#10;Nielibb69EYQ7nKYmW+Y2aIxhXhQ5XLLCgb9CARxYnXOqYK/429vDMJ5ZI2FZVLwJAeLebs1w1jb&#10;mvf0OPhUBAi7GBVk3pexlC7JyKDr25I4eFdbGfRBVqnUFdYBbgo5jKKRNJhzWMiwpFVGye1wNwo2&#10;43J53tpXnRY/l81pd5qsjxOvVLfTLKcgPDX+P/xtb7WCIXyuhBsg52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kg62wgAAANoAAAAPAAAAAAAAAAAAAAAAAJgCAABkcnMvZG93&#10;bnJldi54bWxQSwUGAAAAAAQABAD1AAAAhwMAAAAA&#10;" filled="f" stroked="f">
                  <v:textbox inset="0,0,0,0">
                    <w:txbxContent>
                      <w:p w:rsidR="00D8212F" w:rsidRDefault="00D8212F" w:rsidP="00D8212F">
                        <w:pPr>
                          <w:spacing w:after="160" w:line="259" w:lineRule="auto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823" o:spid="_x0000_s1028" style="position:absolute;top:78533;width:605;height:16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6rLcIA&#10;AADaAAAADwAAAGRycy9kb3ducmV2LnhtbESPS4vCQBCE74L/YWhhbzpRYdHoKOIDPfoC9dZk2iSY&#10;6QmZ0WT31zvCwh6LqvqKms4bU4gXVS63rKDfi0AQJ1bnnCo4nzbdEQjnkTUWlknBDzmYz9qtKcba&#10;1nyg19GnIkDYxagg876MpXRJRgZdz5bEwbvbyqAPskqlrrAOcFPIQRR9S4M5h4UMS1pmlDyOT6Ng&#10;OyoX1539rdNifdte9pfx6jT2Sn11msUEhKfG/4f/2jutYAifK+EGyNk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3qstwgAAANoAAAAPAAAAAAAAAAAAAAAAAJgCAABkcnMvZG93&#10;bnJldi54bWxQSwUGAAAAAAQABAD1AAAAhwMAAAAA&#10;" filled="f" stroked="f">
                  <v:textbox inset="0,0,0,0">
                    <w:txbxContent>
                      <w:p w:rsidR="00D8212F" w:rsidRDefault="00D8212F" w:rsidP="00D8212F">
                        <w:pPr>
                          <w:spacing w:after="160" w:line="259" w:lineRule="auto"/>
                        </w:pPr>
                        <w:r>
                          <w:rPr>
                            <w:rFonts w:ascii="Comic Sans MS" w:eastAsia="Comic Sans MS" w:hAnsi="Comic Sans MS" w:cs="Comic Sans MS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11096" o:spid="_x0000_s1029" style="position:absolute;left:7;top:7;width:53950;height:9525;visibility:visible;mso-wrap-style:square;v-text-anchor:top" coordsize="5394960,9525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JuIcUA&#10;AADaAAAADwAAAGRycy9kb3ducmV2LnhtbESPQWvCQBSE7wX/w/KE3urGUFpNXaWItoKCVIvg7ZF9&#10;zYZm34bsNkZ/vSsUPA4z8w0zmXW2Ei01vnSsYDhIQBDnTpdcKPjeL59GIHxA1lg5JgVn8jCb9h4m&#10;mGl34i9qd6EQEcI+QwUmhDqT0ueGLPqBq4mj9+MaiyHKppC6wVOE20qmSfIiLZYcFwzWNDeU/+7+&#10;rILUXPavH8PtIrj2M10vxqPD+LhR6rHfvb+BCNSFe/i/vdIKnuF2Jd4AOb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Am4hxQAAANoAAAAPAAAAAAAAAAAAAAAAAJgCAABkcnMv&#10;ZG93bnJldi54bWxQSwUGAAAAAAQABAD1AAAAigMAAAAA&#10;" path="m,l5394960,r,952500l,952500,,e" fillcolor="black" stroked="f" strokeweight="0">
                  <v:stroke miterlimit="83231f" joinstyle="miter"/>
                  <v:path arrowok="t" o:connecttype="custom" o:connectlocs="0,0;5394960,0;5394960,952500;0,952500;0,0" o:connectangles="0,0,0,0,0" textboxrect="0,0,5394960,952500"/>
                </v:shape>
                <v:shape id="Picture 827" o:spid="_x0000_s1030" type="#_x0000_t75" style="position:absolute;width:53964;height:95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BuaYzCAAAA2gAAAA8AAABkcnMvZG93bnJldi54bWxEj0GLwjAUhO+C/yE8wZumVrpINYoIggjL&#10;avXg8dG8bco2L6WJWv/9ZkHY4zAz3zCrTW8b8aDO144VzKYJCOLS6ZorBdfLfrIA4QOyxsYxKXiR&#10;h816OFhhrt2Tz/QoQiUihH2OCkwIbS6lLw1Z9FPXEkfv23UWQ5RdJXWHzwi3jUyT5ENarDkuGGxp&#10;Z6j8Ke5WQX3PFidz9MXNpK/q8zI/Z19pr9R41G+XIAL14T/8bh+0ggz+rsQbINe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wbmmMwgAAANoAAAAPAAAAAAAAAAAAAAAAAJ8C&#10;AABkcnMvZG93bnJldi54bWxQSwUGAAAAAAQABAD3AAAAjgMAAAAA&#10;">
                  <v:imagedata r:id="rId20" o:title=""/>
                </v:shape>
                <v:shape id="Shape 11097" o:spid="_x0000_s1031" style="position:absolute;left:7;top:9547;width:53950;height:9525;visibility:visible;mso-wrap-style:square;v-text-anchor:top" coordsize="5394960,9525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ZxVzcUA&#10;AADaAAAADwAAAGRycy9kb3ducmV2LnhtbESPW2vCQBSE3wv+h+UIvtWNebAaXUXEXqAF8YLg2yF7&#10;zAazZ0N2jWl/fbdQ8HGYmW+Y+bKzlWip8aVjBaNhAoI4d7rkQsHx8Po8AeEDssbKMSn4Jg/LRe9p&#10;jpl2d95Ruw+FiBD2GSowIdSZlD43ZNEPXU0cvYtrLIYom0LqBu8RbiuZJslYWiw5LhisaW0ov+5v&#10;VkFqfg4vb6PtJrj2Pf3cTCen6flLqUG/W81ABOrCI/zf/tAKxvB3Jd4Aufg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9nFXNxQAAANoAAAAPAAAAAAAAAAAAAAAAAJgCAABkcnMv&#10;ZG93bnJldi54bWxQSwUGAAAAAAQABAD1AAAAigMAAAAA&#10;" path="m,l5394960,r,952500l,952500,,e" fillcolor="black" stroked="f" strokeweight="0">
                  <v:stroke miterlimit="83231f" joinstyle="miter"/>
                  <v:path arrowok="t" o:connecttype="custom" o:connectlocs="0,0;5394960,0;5394960,952500;0,952500;0,0" o:connectangles="0,0,0,0,0" textboxrect="0,0,5394960,952500"/>
                </v:shape>
                <v:shape id="Picture 829" o:spid="_x0000_s1032" type="#_x0000_t75" style="position:absolute;top:9540;width:53964;height:95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B2qj7EAAAA2gAAAA8AAABkcnMvZG93bnJldi54bWxEj0FrwkAUhO8F/8PyhN7qxh5sidmICEKx&#10;UDA1np/Zl2Qx+zZmtyb9991CocdhZr5hss1kO3GnwRvHCpaLBARx5bThRsHpc//0CsIHZI2dY1Lw&#10;TR42+ewhw1S7kY90L0IjIoR9igraEPpUSl+1ZNEvXE8cvdoNFkOUQyP1gGOE204+J8lKWjQcF1rs&#10;addSdS2+rILD2H2Y860oy3JpjqdLvXrf1welHufTdg0i0BT+w3/tN63gBX6vxBsg8x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B2qj7EAAAA2gAAAA8AAAAAAAAAAAAAAAAA&#10;nwIAAGRycy9kb3ducmV2LnhtbFBLBQYAAAAABAAEAPcAAACQAwAAAAA=&#10;">
                  <v:imagedata r:id="rId21" o:title=""/>
                </v:shape>
                <v:shape id="Shape 11098" o:spid="_x0000_s1033" style="position:absolute;left:7;top:19088;width:53950;height:9525;visibility:visible;mso-wrap-style:square;v-text-anchor:top" coordsize="5394960,9525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09kJMIA&#10;AADaAAAADwAAAGRycy9kb3ducmV2LnhtbERPz2vCMBS+D/wfwhN2m6k9TO1Mi4g6YQNRx2C3R/Ns&#10;is1LabLa7a9fDgOPH9/vZTHYRvTU+dqxgukkAUFcOl1zpeDjvH2ag/ABWWPjmBT8kIciHz0sMdPu&#10;xkfqT6ESMYR9hgpMCG0mpS8NWfQT1xJH7uI6iyHCrpK6w1sMt41Mk+RZWqw5NhhsaW2ovJ6+rYLU&#10;/J5nu+lhE1z/mr5tFvPPxde7Uo/jYfUCItAQ7uJ/914riFvjlXgDZP4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T2QkwgAAANoAAAAPAAAAAAAAAAAAAAAAAJgCAABkcnMvZG93&#10;bnJldi54bWxQSwUGAAAAAAQABAD1AAAAhwMAAAAA&#10;" path="m,l5394960,r,952500l,952500,,e" fillcolor="black" stroked="f" strokeweight="0">
                  <v:stroke miterlimit="83231f" joinstyle="miter"/>
                  <v:path arrowok="t" o:connecttype="custom" o:connectlocs="0,0;5394960,0;5394960,952500;0,952500;0,0" o:connectangles="0,0,0,0,0" textboxrect="0,0,5394960,952500"/>
                </v:shape>
                <v:shape id="Picture 831" o:spid="_x0000_s1034" type="#_x0000_t75" style="position:absolute;top:19080;width:53964;height:95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TsT0DEAAAA2gAAAA8AAABkcnMvZG93bnJldi54bWxEj0FLAzEUhO9C/0N4hd7cbC0tujYtIlgs&#10;XmxV9PjYvG62TV6WTezu/nsjFHocZuYbZrnunRVnakPtWcE0y0EQl17XXCn4/Hi5vQcRIrJG65kU&#10;DBRgvRrdLLHQvuMdnfexEgnCoUAFJsamkDKUhhyGzDfEyTv41mFMsq2kbrFLcGflXZ4vpMOa04LB&#10;hp4Nlaf9r1OAtvu275vhaH7q4e1r45vZ3G2Vmoz7p0cQkfp4DV/ar1rBA/xfSTdArv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TsT0DEAAAA2gAAAA8AAAAAAAAAAAAAAAAA&#10;nwIAAGRycy9kb3ducmV2LnhtbFBLBQYAAAAABAAEAPcAAACQAwAAAAA=&#10;">
                  <v:imagedata r:id="rId22" o:title=""/>
                </v:shape>
                <v:shape id="Shape 11099" o:spid="_x0000_s1035" style="position:absolute;left:7;top:28628;width:53950;height:9525;visibility:visible;mso-wrap-style:square;v-text-anchor:top" coordsize="5394960,9525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kWJPMcA&#10;AADbAAAADwAAAGRycy9kb3ducmV2LnhtbESPQWvCQBCF70L/wzKF3nRjDq1GVynF1kILpSqCtyE7&#10;zYZmZ0N2jWl/fedQ8DbDe/PeN8v14BvVUxfrwAamkwwUcRlszZWBw/55PAMVE7LFJjAZ+KEI69XN&#10;aImFDRf+pH6XKiUhHAs04FJqC61j6chjnISWWLSv0HlMsnaVth1eJNw3Os+ye+2xZmlw2NKTo/J7&#10;d/YGcve7f3iZfmxS6Lf522Y+O85P78bc3Q6PC1CJhnQ1/1+/WsEXevlFBtCr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ZFiTzHAAAA2wAAAA8AAAAAAAAAAAAAAAAAmAIAAGRy&#10;cy9kb3ducmV2LnhtbFBLBQYAAAAABAAEAPUAAACMAwAAAAA=&#10;" path="m,l5394960,r,952500l,952500,,e" fillcolor="black" stroked="f" strokeweight="0">
                  <v:stroke miterlimit="83231f" joinstyle="miter"/>
                  <v:path arrowok="t" o:connecttype="custom" o:connectlocs="0,0;5394960,0;5394960,952500;0,952500;0,0" o:connectangles="0,0,0,0,0" textboxrect="0,0,5394960,952500"/>
                </v:shape>
                <v:shape id="Picture 833" o:spid="_x0000_s1036" type="#_x0000_t75" style="position:absolute;top:28620;width:53964;height:95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pE8SDBAAAA2wAAAA8AAABkcnMvZG93bnJldi54bWxET01rwkAQvRf6H5YpeKubtBDa6CoqtIh4&#10;SezB45gds8HsbMiuGv+9Kwi9zeN9znQ+2FZcqPeNYwXpOAFBXDndcK3gb/fz/gXCB2SNrWNScCMP&#10;89nryxRz7a5c0KUMtYgh7HNUYELocil9ZciiH7uOOHJH11sMEfa11D1eY7ht5UeSZNJiw7HBYEcr&#10;Q9WpPFsF2yz7LiqzbzbF4fxZ/6aalhSUGr0NiwmIQEP4Fz/dax3np/D4JR4gZ3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pE8SDBAAAA2wAAAA8AAAAAAAAAAAAAAAAAnwIA&#10;AGRycy9kb3ducmV2LnhtbFBLBQYAAAAABAAEAPcAAACNAwAAAAA=&#10;">
                  <v:imagedata r:id="rId23" o:title=""/>
                </v:shape>
                <v:shape id="Shape 11100" o:spid="_x0000_s1037" style="position:absolute;left:7;top:38168;width:53950;height:9525;visibility:visible;mso-wrap-style:square;v-text-anchor:top" coordsize="5394960,9525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uy0MMA&#10;AADbAAAADwAAAGRycy9kb3ducmV2LnhtbERPS2vCQBC+F/oflin01mzMoWp0FSn2AQpSLUJvQ3aa&#10;DWZnQ3Ybo7/eFQRv8/E9ZzrvbS06an3lWMEgSUEQF05XXCr42b2/jED4gKyxdkwKTuRhPnt8mGKu&#10;3ZG/qduGUsQQ9jkqMCE0uZS+MGTRJ64hjtyfay2GCNtS6haPMdzWMkvTV2mx4thgsKE3Q8Vh+28V&#10;ZOa8G34MNsvgus9stRyP9uPftVLPT/1iAiJQH+7im/tLx/kZXH+JB8jZ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duy0MMAAADbAAAADwAAAAAAAAAAAAAAAACYAgAAZHJzL2Rv&#10;d25yZXYueG1sUEsFBgAAAAAEAAQA9QAAAIgDAAAAAA==&#10;" path="m,l5394960,r,952500l,952500,,e" fillcolor="black" stroked="f" strokeweight="0">
                  <v:stroke miterlimit="83231f" joinstyle="miter"/>
                  <v:path arrowok="t" o:connecttype="custom" o:connectlocs="0,0;5394960,0;5394960,952500;0,952500;0,0" o:connectangles="0,0,0,0,0" textboxrect="0,0,5394960,952500"/>
                </v:shape>
                <v:shape id="Picture 835" o:spid="_x0000_s1038" type="#_x0000_t75" style="position:absolute;top:38160;width:53964;height:95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b7hI3CAAAA2wAAAA8AAABkcnMvZG93bnJldi54bWxET01PwkAQvZPwHzZDwsXIVIzEVBZCCgSj&#10;J8F4nnTHttqdrbsLVH+9a2LCbV7e58yXvW3ViX1onGi4mWSgWEpnGqk0vB621/egQiQx1DphDd8c&#10;YLkYDuaUG3eWFz7tY6VSiIScNNQxdjliKGu2FCauY0ncu/OWYoK+QuPpnMJti9Msm6GlRlJDTR0X&#10;NZef+6PVsCnefvzXleyeuycqpncfiOsVaj0e9asHUJH7eBH/ux9Nmn8Lf7+kA3DxC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G+4SNwgAAANsAAAAPAAAAAAAAAAAAAAAAAJ8C&#10;AABkcnMvZG93bnJldi54bWxQSwUGAAAAAAQABAD3AAAAjgMAAAAA&#10;">
                  <v:imagedata r:id="rId24" o:title=""/>
                </v:shape>
                <v:shape id="Shape 11101" o:spid="_x0000_s1039" style="position:absolute;left:7;top:47708;width:53950;height:9525;visibility:visible;mso-wrap-style:square;v-text-anchor:top" coordsize="5394960,9525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6PP8QA&#10;AADbAAAADwAAAGRycy9kb3ducmV2LnhtbERP32vCMBB+H/g/hBP2NlPL2LQzyhDdBAWZDsG3o7k1&#10;Zc2lNFmt/vVGGPh2H9/Pm8w6W4mWGl86VjAcJCCIc6dLLhR875dPIxA+IGusHJOCM3mYTXsPE8y0&#10;O/EXtbtQiBjCPkMFJoQ6k9Lnhiz6gauJI/fjGoshwqaQusFTDLeVTJPkRVosOTYYrGluKP/d/VkF&#10;qbnsXz+G20Vw7We6XoxHh/Fxo9Rjv3t/AxGoC3fxv3ul4/xnuP0SD5DT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l+jz/EAAAA2wAAAA8AAAAAAAAAAAAAAAAAmAIAAGRycy9k&#10;b3ducmV2LnhtbFBLBQYAAAAABAAEAPUAAACJAwAAAAA=&#10;" path="m,l5394960,r,952500l,952500,,e" fillcolor="black" stroked="f" strokeweight="0">
                  <v:stroke miterlimit="83231f" joinstyle="miter"/>
                  <v:path arrowok="t" o:connecttype="custom" o:connectlocs="0,0;5394960,0;5394960,952500;0,952500;0,0" o:connectangles="0,0,0,0,0" textboxrect="0,0,5394960,952500"/>
                </v:shape>
                <v:shape id="Picture 837" o:spid="_x0000_s1040" type="#_x0000_t75" style="position:absolute;top:47701;width:53964;height:95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R0zurBAAAA2wAAAA8AAABkcnMvZG93bnJldi54bWxET0tqwzAQ3Rd6BzGF7Bo5rRuKEyWUQCCU&#10;bPI5wNia2ibWyEhT27l9VSh0N4/3nfV2cp0aKMTWs4HFPANFXHnbcm3getk/v4OKgmyx80wG7hRh&#10;u3l8WGNh/cgnGs5SqxTCsUADjUhfaB2rhhzGue+JE/flg0NJMNTaBhxTuOv0S5YttcOWU0ODPe0a&#10;qm7nb2dgOown/zrkuezK415uxzIPn6Uxs6fpYwVKaJJ/8Z/7YNP8N/j9JR2gNz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R0zurBAAAA2wAAAA8AAAAAAAAAAAAAAAAAnwIA&#10;AGRycy9kb3ducmV2LnhtbFBLBQYAAAAABAAEAPcAAACNAwAAAAA=&#10;">
                  <v:imagedata r:id="rId25" o:title=""/>
                </v:shape>
                <v:shape id="Shape 11102" o:spid="_x0000_s1041" style="position:absolute;left:7;top:57249;width:53950;height:9525;visibility:visible;mso-wrap-style:square;v-text-anchor:top" coordsize="5394960,9525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C008MA&#10;AADbAAAADwAAAGRycy9kb3ducmV2LnhtbERPS2vCQBC+F/wPywje6sYcrEZXEbEPaEF8IHgbsmM2&#10;mJ0N2TWm/fXdQsHbfHzPmS87W4mWGl86VjAaJiCIc6dLLhQcD6/PExA+IGusHJOCb/KwXPSe5php&#10;d+cdtftQiBjCPkMFJoQ6k9Lnhiz6oauJI3dxjcUQYVNI3eA9httKpkkylhZLjg0Ga1obyq/7m1WQ&#10;mp/Dy9touwmufU8/N9PJaXr+UmrQ71YzEIG68BD/uz90nD+Gv1/iAXLx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uC008MAAADbAAAADwAAAAAAAAAAAAAAAACYAgAAZHJzL2Rv&#10;d25yZXYueG1sUEsFBgAAAAAEAAQA9QAAAIgDAAAAAA==&#10;" path="m,l5394960,r,952500l,952500,,e" fillcolor="black" stroked="f" strokeweight="0">
                  <v:stroke miterlimit="83231f" joinstyle="miter"/>
                  <v:path arrowok="t" o:connecttype="custom" o:connectlocs="0,0;5394960,0;5394960,952500;0,952500;0,0" o:connectangles="0,0,0,0,0" textboxrect="0,0,5394960,952500"/>
                </v:shape>
                <v:shape id="Picture 839" o:spid="_x0000_s1042" type="#_x0000_t75" style="position:absolute;top:57241;width:53964;height:95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ME65/DAAAA2wAAAA8AAABkcnMvZG93bnJldi54bWxET01rwkAQvQv9D8sUetNNo5gSXUNtCVih&#10;SNWDxyE7TUKzs2l2jfHfdwWht3m8z1lmg2lET52rLSt4nkQgiAuray4VHA/5+AWE88gaG8uk4EoO&#10;stXDaImpthf+on7vSxFC2KWooPK+TaV0RUUG3cS2xIH7tp1BH2BXSt3hJYSbRsZRNJcGaw4NFbb0&#10;VlHxsz8bBR8JbevP6drOTtP4dxe9N2u7y5V6ehxeFyA8Df5ffHdvdJifwO2XcIBc/Q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wTrn8MAAADbAAAADwAAAAAAAAAAAAAAAACf&#10;AgAAZHJzL2Rvd25yZXYueG1sUEsFBgAAAAAEAAQA9wAAAI8DAAAAAA==&#10;">
                  <v:imagedata r:id="rId26" o:title=""/>
                </v:shape>
                <v:shape id="Shape 11103" o:spid="_x0000_s1043" style="position:absolute;left:7;top:66789;width:53950;height:9525;visibility:visible;mso-wrap-style:square;v-text-anchor:top" coordsize="5394960,9525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OFOscA&#10;AADbAAAADwAAAGRycy9kb3ducmV2LnhtbESPQWvCQBCF70L/wzKF3nRjDq1GVynF1kILpSqCtyE7&#10;zYZmZ0N2jWl/fedQ8DbDe/PeN8v14BvVUxfrwAamkwwUcRlszZWBw/55PAMVE7LFJjAZ+KEI69XN&#10;aImFDRf+pH6XKiUhHAs04FJqC61j6chjnISWWLSv0HlMsnaVth1eJNw3Os+ye+2xZmlw2NKTo/J7&#10;d/YGcve7f3iZfmxS6Lf522Y+O85P78bc3Q6PC1CJhnQ1/1+/WsEXWPlFBtCr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gzhTrHAAAA2wAAAA8AAAAAAAAAAAAAAAAAmAIAAGRy&#10;cy9kb3ducmV2LnhtbFBLBQYAAAAABAAEAPUAAACMAwAAAAA=&#10;" path="m,l5394960,r,952500l,952500,,e" fillcolor="black" stroked="f" strokeweight="0">
                  <v:stroke miterlimit="83231f" joinstyle="miter"/>
                  <v:path arrowok="t" o:connecttype="custom" o:connectlocs="0,0;5394960,0;5394960,952500;0,952500;0,0" o:connectangles="0,0,0,0,0" textboxrect="0,0,5394960,952500"/>
                </v:shape>
                <v:shape id="Picture 841" o:spid="_x0000_s1044" type="#_x0000_t75" style="position:absolute;top:66781;width:53964;height:95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7shBTAAAAA2wAAAA8AAABkcnMvZG93bnJldi54bWxET02LwjAQvQv7H8IseNN0FxTbNYouCF48&#10;WAWvs83YlG0mpYm2+uuNIHibx/uc+bK3tbhS6yvHCr7GCQjiwumKSwXHw2Y0A+EDssbaMSm4kYfl&#10;4mMwx0y7jvd0zUMpYgj7DBWYEJpMSl8YsujHriGO3Nm1FkOEbSl1i10Mt7X8TpKptFhxbDDY0K+h&#10;4j+/WAX31Xqdoznvi+2Ok9Nft+tmk1Sp4We/+gERqA9v8cu91XF+Cs9f4gFy8Q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nuyEFMAAAADbAAAADwAAAAAAAAAAAAAAAACfAgAA&#10;ZHJzL2Rvd25yZXYueG1sUEsFBgAAAAAEAAQA9wAAAIwDAAAAAA==&#10;">
                  <v:imagedata r:id="rId27" o:title=""/>
                </v:shape>
                <w10:anchorlock/>
              </v:group>
            </w:pict>
          </mc:Fallback>
        </mc:AlternateContent>
      </w:r>
    </w:p>
    <w:p w:rsidR="00D8212F" w:rsidRPr="00F40A69" w:rsidRDefault="00D8212F" w:rsidP="00D8212F">
      <w:pPr>
        <w:jc w:val="both"/>
        <w:rPr>
          <w:sz w:val="22"/>
        </w:rPr>
      </w:pPr>
    </w:p>
    <w:p w:rsidR="00D8212F" w:rsidRPr="00176094" w:rsidRDefault="00D8212F" w:rsidP="00D8212F">
      <w:pPr>
        <w:jc w:val="both"/>
        <w:rPr>
          <w:color w:val="2E74B5"/>
          <w:sz w:val="22"/>
        </w:rPr>
      </w:pPr>
    </w:p>
    <w:p w:rsidR="00D8212F" w:rsidRPr="00176094" w:rsidRDefault="00D8212F" w:rsidP="00D8212F">
      <w:pPr>
        <w:jc w:val="both"/>
        <w:rPr>
          <w:color w:val="2E74B5"/>
          <w:sz w:val="22"/>
        </w:rPr>
      </w:pPr>
    </w:p>
    <w:p w:rsidR="00D8212F" w:rsidRPr="00176094" w:rsidRDefault="006141A9" w:rsidP="00D8212F">
      <w:pPr>
        <w:ind w:left="0" w:firstLine="0"/>
        <w:jc w:val="both"/>
        <w:rPr>
          <w:color w:val="2E74B5"/>
          <w:sz w:val="22"/>
        </w:rPr>
      </w:pPr>
      <w:r>
        <w:rPr>
          <w:color w:val="2E74B5"/>
          <w:sz w:val="22"/>
        </w:rPr>
        <w:t>ALLEGATO N. 5</w:t>
      </w:r>
    </w:p>
    <w:p w:rsidR="00D8212F" w:rsidRPr="00176094" w:rsidRDefault="00D8212F" w:rsidP="00D8212F">
      <w:pPr>
        <w:jc w:val="both"/>
        <w:rPr>
          <w:color w:val="2E74B5"/>
          <w:sz w:val="22"/>
        </w:rPr>
      </w:pPr>
      <w:r>
        <w:rPr>
          <w:noProof/>
          <w:color w:val="2E74B5"/>
          <w:sz w:val="22"/>
        </w:rPr>
        <w:lastRenderedPageBreak/>
        <mc:AlternateContent>
          <mc:Choice Requires="wpg">
            <w:drawing>
              <wp:inline distT="0" distB="0" distL="0" distR="0">
                <wp:extent cx="5398135" cy="7580630"/>
                <wp:effectExtent l="0" t="0" r="0" b="1270"/>
                <wp:docPr id="9778" name="Gruppo 97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398135" cy="7580630"/>
                          <a:chOff x="0" y="0"/>
                          <a:chExt cx="5398008" cy="7580376"/>
                        </a:xfrm>
                      </wpg:grpSpPr>
                      <pic:pic xmlns:pic="http://schemas.openxmlformats.org/drawingml/2006/picture">
                        <pic:nvPicPr>
                          <pic:cNvPr id="854" name="Picture 854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98008" cy="25267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55" name="Picture 855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2526792"/>
                            <a:ext cx="5398008" cy="25267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56" name="Picture 856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5053584"/>
                            <a:ext cx="5398008" cy="252679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486B06BF" id="Gruppo 9778" o:spid="_x0000_s1026" style="width:425.05pt;height:596.9pt;mso-position-horizontal-relative:char;mso-position-vertical-relative:line" coordsize="53980,75803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gzS0U&#10;UAFFFFABScUoooASlpqk8UtAC0UUUAFFFFABR7UUUAJS0hOKWgAooooAKKKKACig0dMUAFFFFABR&#10;RRQAUUUUAFJS0UAIFpaKKACiiigAooooAKKKKACiiigAooooAKKKKACiiigAooooAKKKKACiiigA&#10;ox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">
                <v:shape id="Picture 854" o:spid="_x0000_s1027" type="#_x0000_t75" style="position:absolute;width:53980;height:252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8iuUvEAAAA3AAAAA8AAABkcnMvZG93bnJldi54bWxEj81qwzAQhO+FvIPYQG617BAX40QJIcFQ&#10;KKU0Pz4v1sY2sVbGUh337atCocdhZr5hNrvJdGKkwbWWFSRRDIK4srrlWsHlXDxnIJxH1thZJgXf&#10;5GC3nT1tMNf2wZ80nnwtAoRdjgoa7/tcSlc1ZNBFticO3s0OBn2QQy31gI8AN51cxvGLNNhyWGiw&#10;p0ND1f30ZRSYdyrr4weV5u14uF/TtHBZkii1mE/7NQhPk/8P/7VftYIsXcHvmXAE5PY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8iuUvEAAAA3AAAAA8AAAAAAAAAAAAAAAAA&#10;nwIAAGRycy9kb3ducmV2LnhtbFBLBQYAAAAABAAEAPcAAACQAwAAAAA=&#10;">
                  <v:imagedata r:id="rId31" o:title=""/>
                </v:shape>
                <v:shape id="Picture 855" o:spid="_x0000_s1028" type="#_x0000_t75" style="position:absolute;top:25267;width:53980;height:252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5DjkrEAAAA3AAAAA8AAABkcnMvZG93bnJldi54bWxEj0uLwkAQhO+C/2Hohb3IOlnBx0ZHkQXB&#10;m/gAPTaZNgmb6QmZNmb31+8Igseiqr6iFqvOVaqlJpSeDXwOE1DEmbcl5wZOx83HDFQQZIuVZzLw&#10;SwFWy35vgan1d95Te5BcRQiHFA0UInWqdcgKchiGviaO3tU3DiXKJte2wXuEu0qPkmSiHZYcFwqs&#10;6bug7Odwc5HC03aw2yTn/HbeefkaXeRvsDXm/a1bz0EJdfIKP9tba2A2HsPjTDwCevk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5DjkrEAAAA3AAAAA8AAAAAAAAAAAAAAAAA&#10;nwIAAGRycy9kb3ducmV2LnhtbFBLBQYAAAAABAAEAPcAAACQAwAAAAA=&#10;">
                  <v:imagedata r:id="rId32" o:title=""/>
                </v:shape>
                <v:shape id="Picture 856" o:spid="_x0000_s1029" type="#_x0000_t75" style="position:absolute;top:50535;width:53980;height:252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MVTorEAAAA3AAAAA8AAABkcnMvZG93bnJldi54bWxEj0GLwjAUhO/C/ofwBC+iqYJiq1EWXcHD&#10;XtRlwdujebbF5qUk2Vr/vREWPA4z8w2z2nSmFi05X1lWMBknIIhzqysuFPyc96MFCB+QNdaWScGD&#10;PGzWH70VZtre+UjtKRQiQthnqKAMocmk9HlJBv3YNsTRu1pnMETpCqkd3iPc1HKaJHNpsOK4UGJD&#10;25Ly2+nPKNBp+PJpa26/W9s9dkN3OXynF6UG/e5zCSJQF97h//ZBK1jM5vA6E4+AXD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MVTorEAAAA3AAAAA8AAAAAAAAAAAAAAAAA&#10;nwIAAGRycy9kb3ducmV2LnhtbFBLBQYAAAAABAAEAPcAAACQAwAAAAA=&#10;">
                  <v:imagedata r:id="rId33" o:title=""/>
                </v:shape>
                <w10:anchorlock/>
              </v:group>
            </w:pict>
          </mc:Fallback>
        </mc:AlternateContent>
      </w:r>
    </w:p>
    <w:p w:rsidR="00D8212F" w:rsidRPr="00F40A69" w:rsidRDefault="00D8212F" w:rsidP="00D8212F">
      <w:pPr>
        <w:jc w:val="both"/>
        <w:rPr>
          <w:color w:val="2F5496"/>
          <w:sz w:val="22"/>
        </w:rPr>
      </w:pPr>
      <w:r w:rsidRPr="00F40A69">
        <w:rPr>
          <w:sz w:val="22"/>
        </w:rPr>
        <w:br w:type="page"/>
      </w:r>
      <w:r w:rsidR="006141A9">
        <w:rPr>
          <w:color w:val="2F5496"/>
          <w:sz w:val="22"/>
        </w:rPr>
        <w:lastRenderedPageBreak/>
        <w:t>ALLEGATO N. 6</w:t>
      </w:r>
      <w:bookmarkStart w:id="0" w:name="_GoBack"/>
      <w:bookmarkEnd w:id="0"/>
    </w:p>
    <w:p w:rsidR="00D8212F" w:rsidRPr="00F40A69" w:rsidRDefault="00D8212F" w:rsidP="00D8212F">
      <w:pPr>
        <w:spacing w:after="0" w:line="259" w:lineRule="auto"/>
        <w:ind w:left="10" w:right="336"/>
        <w:jc w:val="both"/>
        <w:rPr>
          <w:sz w:val="22"/>
        </w:rPr>
      </w:pPr>
      <w:r w:rsidRPr="00F40A69">
        <w:rPr>
          <w:sz w:val="22"/>
        </w:rPr>
        <w:t>PIANO DIDATTICO PERSONALIZZATO STRANIERI</w:t>
      </w:r>
    </w:p>
    <w:p w:rsidR="00D8212F" w:rsidRPr="00247FDB" w:rsidRDefault="00D8212F" w:rsidP="00D8212F">
      <w:pPr>
        <w:spacing w:after="0" w:line="259" w:lineRule="auto"/>
        <w:ind w:left="10" w:right="336"/>
        <w:jc w:val="both"/>
        <w:rPr>
          <w:sz w:val="20"/>
          <w:szCs w:val="20"/>
        </w:rPr>
      </w:pPr>
      <w:r w:rsidRPr="00247FDB">
        <w:rPr>
          <w:sz w:val="20"/>
          <w:szCs w:val="20"/>
        </w:rPr>
        <w:t xml:space="preserve">Anno Scolastico 20___ - 20__ </w:t>
      </w:r>
    </w:p>
    <w:p w:rsidR="00D8212F" w:rsidRPr="00247FDB" w:rsidRDefault="00D8212F" w:rsidP="00D8212F">
      <w:pPr>
        <w:spacing w:after="0" w:line="259" w:lineRule="auto"/>
        <w:ind w:left="17"/>
        <w:jc w:val="both"/>
        <w:rPr>
          <w:sz w:val="20"/>
          <w:szCs w:val="20"/>
        </w:rPr>
      </w:pPr>
      <w:r w:rsidRPr="00247FDB">
        <w:rPr>
          <w:sz w:val="20"/>
          <w:szCs w:val="20"/>
        </w:rPr>
        <w:t xml:space="preserve"> </w:t>
      </w:r>
    </w:p>
    <w:p w:rsidR="00D8212F" w:rsidRPr="00247FDB" w:rsidRDefault="00D8212F" w:rsidP="00D8212F">
      <w:pPr>
        <w:tabs>
          <w:tab w:val="center" w:pos="2850"/>
          <w:tab w:val="center" w:pos="3558"/>
          <w:tab w:val="center" w:pos="4266"/>
        </w:tabs>
        <w:spacing w:after="0" w:line="259" w:lineRule="auto"/>
        <w:jc w:val="both"/>
        <w:rPr>
          <w:sz w:val="20"/>
          <w:szCs w:val="20"/>
        </w:rPr>
      </w:pPr>
      <w:r w:rsidRPr="00247FDB">
        <w:rPr>
          <w:sz w:val="20"/>
          <w:szCs w:val="20"/>
        </w:rPr>
        <w:t xml:space="preserve"> </w:t>
      </w:r>
      <w:r w:rsidRPr="00247FDB">
        <w:rPr>
          <w:sz w:val="20"/>
          <w:szCs w:val="20"/>
        </w:rPr>
        <w:tab/>
        <w:t xml:space="preserve"> </w:t>
      </w:r>
    </w:p>
    <w:p w:rsidR="00D8212F" w:rsidRPr="00247FDB" w:rsidRDefault="00D8212F" w:rsidP="00D8212F">
      <w:pPr>
        <w:spacing w:after="0" w:line="259" w:lineRule="auto"/>
        <w:ind w:left="17"/>
        <w:jc w:val="both"/>
        <w:rPr>
          <w:sz w:val="20"/>
          <w:szCs w:val="20"/>
        </w:rPr>
      </w:pPr>
      <w:r w:rsidRPr="00247FDB">
        <w:rPr>
          <w:sz w:val="20"/>
          <w:szCs w:val="20"/>
        </w:rPr>
        <w:t xml:space="preserve"> </w:t>
      </w:r>
    </w:p>
    <w:p w:rsidR="00D8212F" w:rsidRPr="00247FDB" w:rsidRDefault="00D8212F" w:rsidP="00D8212F">
      <w:pPr>
        <w:tabs>
          <w:tab w:val="center" w:pos="1433"/>
          <w:tab w:val="center" w:pos="2141"/>
          <w:tab w:val="center" w:pos="2850"/>
          <w:tab w:val="center" w:pos="3558"/>
          <w:tab w:val="center" w:pos="4740"/>
          <w:tab w:val="center" w:pos="5682"/>
          <w:tab w:val="center" w:pos="6390"/>
        </w:tabs>
        <w:spacing w:after="0" w:line="259" w:lineRule="auto"/>
        <w:jc w:val="both"/>
        <w:rPr>
          <w:sz w:val="20"/>
          <w:szCs w:val="20"/>
        </w:rPr>
      </w:pPr>
      <w:r w:rsidRPr="00247FDB">
        <w:rPr>
          <w:sz w:val="20"/>
          <w:szCs w:val="20"/>
        </w:rPr>
        <w:t xml:space="preserve">Classe  </w:t>
      </w:r>
      <w:r w:rsidRPr="00247FDB">
        <w:rPr>
          <w:sz w:val="20"/>
          <w:szCs w:val="20"/>
        </w:rPr>
        <w:tab/>
        <w:t xml:space="preserve"> </w:t>
      </w:r>
      <w:r w:rsidRPr="00247FDB">
        <w:rPr>
          <w:sz w:val="20"/>
          <w:szCs w:val="20"/>
        </w:rPr>
        <w:tab/>
        <w:t xml:space="preserve"> </w:t>
      </w:r>
      <w:r w:rsidRPr="00247FDB">
        <w:rPr>
          <w:sz w:val="20"/>
          <w:szCs w:val="20"/>
        </w:rPr>
        <w:tab/>
        <w:t xml:space="preserve"> </w:t>
      </w:r>
      <w:r w:rsidRPr="00247FDB">
        <w:rPr>
          <w:sz w:val="20"/>
          <w:szCs w:val="20"/>
        </w:rPr>
        <w:tab/>
        <w:t xml:space="preserve"> </w:t>
      </w:r>
      <w:r w:rsidRPr="00247FDB">
        <w:rPr>
          <w:sz w:val="20"/>
          <w:szCs w:val="20"/>
        </w:rPr>
        <w:tab/>
        <w:t xml:space="preserve">Sezione </w:t>
      </w:r>
      <w:r w:rsidRPr="00247FDB">
        <w:rPr>
          <w:sz w:val="20"/>
          <w:szCs w:val="20"/>
        </w:rPr>
        <w:tab/>
        <w:t xml:space="preserve"> </w:t>
      </w:r>
      <w:r w:rsidRPr="00247FDB">
        <w:rPr>
          <w:sz w:val="20"/>
          <w:szCs w:val="20"/>
        </w:rPr>
        <w:tab/>
        <w:t xml:space="preserve"> </w:t>
      </w:r>
    </w:p>
    <w:p w:rsidR="00D8212F" w:rsidRPr="00247FDB" w:rsidRDefault="00D8212F" w:rsidP="00D8212F">
      <w:pPr>
        <w:spacing w:after="0" w:line="259" w:lineRule="auto"/>
        <w:ind w:left="17"/>
        <w:jc w:val="both"/>
        <w:rPr>
          <w:sz w:val="20"/>
          <w:szCs w:val="20"/>
        </w:rPr>
      </w:pPr>
      <w:r w:rsidRPr="00247FDB">
        <w:rPr>
          <w:sz w:val="20"/>
          <w:szCs w:val="20"/>
        </w:rPr>
        <w:t xml:space="preserve"> </w:t>
      </w:r>
    </w:p>
    <w:p w:rsidR="00D8212F" w:rsidRPr="00247FDB" w:rsidRDefault="00D8212F" w:rsidP="00D8212F">
      <w:pPr>
        <w:tabs>
          <w:tab w:val="center" w:pos="3558"/>
          <w:tab w:val="center" w:pos="4808"/>
        </w:tabs>
        <w:spacing w:after="0" w:line="259" w:lineRule="auto"/>
        <w:jc w:val="both"/>
        <w:rPr>
          <w:sz w:val="20"/>
          <w:szCs w:val="20"/>
        </w:rPr>
      </w:pPr>
      <w:r w:rsidRPr="00247FDB">
        <w:rPr>
          <w:sz w:val="20"/>
          <w:szCs w:val="20"/>
        </w:rPr>
        <w:t xml:space="preserve">Coordinatore di classe  </w:t>
      </w:r>
      <w:r w:rsidRPr="00247FDB">
        <w:rPr>
          <w:sz w:val="20"/>
          <w:szCs w:val="20"/>
        </w:rPr>
        <w:tab/>
        <w:t xml:space="preserve"> </w:t>
      </w:r>
      <w:r w:rsidRPr="00247FDB">
        <w:rPr>
          <w:sz w:val="20"/>
          <w:szCs w:val="20"/>
        </w:rPr>
        <w:tab/>
        <w:t xml:space="preserve">Prof./ssa  </w:t>
      </w:r>
    </w:p>
    <w:p w:rsidR="00D8212F" w:rsidRPr="00247FDB" w:rsidRDefault="00D8212F" w:rsidP="00D8212F">
      <w:pPr>
        <w:spacing w:after="0" w:line="259" w:lineRule="auto"/>
        <w:ind w:left="17"/>
        <w:jc w:val="both"/>
        <w:rPr>
          <w:sz w:val="20"/>
          <w:szCs w:val="20"/>
        </w:rPr>
      </w:pPr>
      <w:r w:rsidRPr="00247FDB">
        <w:rPr>
          <w:sz w:val="20"/>
          <w:szCs w:val="20"/>
        </w:rPr>
        <w:t xml:space="preserve"> </w:t>
      </w:r>
    </w:p>
    <w:p w:rsidR="00D8212F" w:rsidRPr="00247FDB" w:rsidRDefault="00D8212F" w:rsidP="00D8212F">
      <w:pPr>
        <w:numPr>
          <w:ilvl w:val="0"/>
          <w:numId w:val="57"/>
        </w:numPr>
        <w:spacing w:after="11" w:line="248" w:lineRule="auto"/>
        <w:ind w:right="0" w:hanging="360"/>
        <w:jc w:val="both"/>
        <w:rPr>
          <w:sz w:val="20"/>
          <w:szCs w:val="20"/>
        </w:rPr>
      </w:pPr>
      <w:r w:rsidRPr="00247FDB">
        <w:rPr>
          <w:sz w:val="20"/>
          <w:szCs w:val="20"/>
        </w:rPr>
        <w:t xml:space="preserve">DATI  RELATIVI  ALL’ALUNNO: INFORMAZIONI GENERALI </w:t>
      </w:r>
    </w:p>
    <w:p w:rsidR="00D8212F" w:rsidRPr="00247FDB" w:rsidRDefault="00D8212F" w:rsidP="00D8212F">
      <w:pPr>
        <w:spacing w:after="0" w:line="259" w:lineRule="auto"/>
        <w:ind w:left="737"/>
        <w:jc w:val="both"/>
        <w:rPr>
          <w:sz w:val="20"/>
          <w:szCs w:val="20"/>
        </w:rPr>
      </w:pPr>
      <w:r w:rsidRPr="00247FDB">
        <w:rPr>
          <w:sz w:val="20"/>
          <w:szCs w:val="20"/>
        </w:rPr>
        <w:t xml:space="preserve"> </w:t>
      </w:r>
    </w:p>
    <w:tbl>
      <w:tblPr>
        <w:tblW w:w="9984" w:type="dxa"/>
        <w:tblInd w:w="-96" w:type="dxa"/>
        <w:tblCellMar>
          <w:top w:w="55" w:type="dxa"/>
          <w:right w:w="43" w:type="dxa"/>
        </w:tblCellMar>
        <w:tblLook w:val="04A0" w:firstRow="1" w:lastRow="0" w:firstColumn="1" w:lastColumn="0" w:noHBand="0" w:noVBand="1"/>
      </w:tblPr>
      <w:tblGrid>
        <w:gridCol w:w="3569"/>
        <w:gridCol w:w="6415"/>
      </w:tblGrid>
      <w:tr w:rsidR="00D8212F" w:rsidRPr="00247FDB" w:rsidTr="00855019">
        <w:trPr>
          <w:trHeight w:val="504"/>
        </w:trPr>
        <w:tc>
          <w:tcPr>
            <w:tcW w:w="3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8212F" w:rsidRPr="00247FDB" w:rsidRDefault="00D8212F" w:rsidP="00855019">
            <w:pPr>
              <w:spacing w:after="0" w:line="259" w:lineRule="auto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Cognome e Nome </w:t>
            </w:r>
          </w:p>
        </w:tc>
        <w:tc>
          <w:tcPr>
            <w:tcW w:w="6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8212F" w:rsidRPr="00247FDB" w:rsidRDefault="00D8212F" w:rsidP="00855019">
            <w:pPr>
              <w:spacing w:after="0" w:line="259" w:lineRule="auto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 </w:t>
            </w:r>
          </w:p>
        </w:tc>
      </w:tr>
      <w:tr w:rsidR="00D8212F" w:rsidRPr="00247FDB" w:rsidTr="00855019">
        <w:trPr>
          <w:trHeight w:val="442"/>
        </w:trPr>
        <w:tc>
          <w:tcPr>
            <w:tcW w:w="3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8212F" w:rsidRPr="00247FDB" w:rsidRDefault="00D8212F" w:rsidP="00855019">
            <w:pPr>
              <w:spacing w:after="0" w:line="259" w:lineRule="auto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Anno e luogo di nascita </w:t>
            </w:r>
          </w:p>
        </w:tc>
        <w:tc>
          <w:tcPr>
            <w:tcW w:w="6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8212F" w:rsidRPr="00247FDB" w:rsidRDefault="00D8212F" w:rsidP="00855019">
            <w:pPr>
              <w:spacing w:after="0" w:line="259" w:lineRule="auto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 </w:t>
            </w:r>
          </w:p>
        </w:tc>
      </w:tr>
      <w:tr w:rsidR="00D8212F" w:rsidRPr="00247FDB" w:rsidTr="00855019">
        <w:trPr>
          <w:trHeight w:val="490"/>
        </w:trPr>
        <w:tc>
          <w:tcPr>
            <w:tcW w:w="3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8212F" w:rsidRPr="00247FDB" w:rsidRDefault="00D8212F" w:rsidP="00855019">
            <w:pPr>
              <w:spacing w:after="0" w:line="259" w:lineRule="auto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Lingua/e d’origine </w:t>
            </w:r>
          </w:p>
        </w:tc>
        <w:tc>
          <w:tcPr>
            <w:tcW w:w="6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8212F" w:rsidRPr="00247FDB" w:rsidRDefault="00D8212F" w:rsidP="00855019">
            <w:pPr>
              <w:spacing w:after="0" w:line="259" w:lineRule="auto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 </w:t>
            </w:r>
          </w:p>
        </w:tc>
      </w:tr>
      <w:tr w:rsidR="00D8212F" w:rsidRPr="00247FDB" w:rsidTr="00855019">
        <w:trPr>
          <w:trHeight w:val="542"/>
        </w:trPr>
        <w:tc>
          <w:tcPr>
            <w:tcW w:w="3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8212F" w:rsidRPr="00247FDB" w:rsidRDefault="00D8212F" w:rsidP="00855019">
            <w:pPr>
              <w:tabs>
                <w:tab w:val="center" w:pos="1549"/>
                <w:tab w:val="center" w:pos="2611"/>
                <w:tab w:val="right" w:pos="3418"/>
              </w:tabs>
              <w:spacing w:after="0" w:line="259" w:lineRule="auto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Lingue </w:t>
            </w:r>
            <w:r w:rsidRPr="00247FDB">
              <w:rPr>
                <w:sz w:val="20"/>
                <w:szCs w:val="20"/>
              </w:rPr>
              <w:tab/>
              <w:t xml:space="preserve">studiate </w:t>
            </w:r>
            <w:r w:rsidRPr="00247FDB">
              <w:rPr>
                <w:sz w:val="20"/>
                <w:szCs w:val="20"/>
              </w:rPr>
              <w:tab/>
              <w:t xml:space="preserve">oltre </w:t>
            </w:r>
            <w:r w:rsidRPr="00247FDB">
              <w:rPr>
                <w:sz w:val="20"/>
                <w:szCs w:val="20"/>
              </w:rPr>
              <w:tab/>
              <w:t xml:space="preserve">a </w:t>
            </w:r>
          </w:p>
          <w:p w:rsidR="00D8212F" w:rsidRPr="00247FDB" w:rsidRDefault="00D8212F" w:rsidP="00855019">
            <w:pPr>
              <w:spacing w:after="0" w:line="259" w:lineRule="auto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quella/e d’origine </w:t>
            </w:r>
          </w:p>
        </w:tc>
        <w:tc>
          <w:tcPr>
            <w:tcW w:w="6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8212F" w:rsidRPr="00247FDB" w:rsidRDefault="00D8212F" w:rsidP="00855019">
            <w:pPr>
              <w:spacing w:after="0" w:line="259" w:lineRule="auto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 </w:t>
            </w:r>
          </w:p>
        </w:tc>
      </w:tr>
      <w:tr w:rsidR="00D8212F" w:rsidRPr="00247FDB" w:rsidTr="00855019">
        <w:trPr>
          <w:trHeight w:val="540"/>
        </w:trPr>
        <w:tc>
          <w:tcPr>
            <w:tcW w:w="3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8212F" w:rsidRPr="00247FDB" w:rsidRDefault="00D8212F" w:rsidP="00855019">
            <w:pPr>
              <w:spacing w:after="0" w:line="259" w:lineRule="auto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N° anni di soggiorno in Italia fino al momento attuale </w:t>
            </w:r>
          </w:p>
        </w:tc>
        <w:tc>
          <w:tcPr>
            <w:tcW w:w="6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8212F" w:rsidRPr="00247FDB" w:rsidRDefault="00D8212F" w:rsidP="00855019">
            <w:pPr>
              <w:spacing w:after="0" w:line="259" w:lineRule="auto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 </w:t>
            </w:r>
          </w:p>
        </w:tc>
      </w:tr>
      <w:tr w:rsidR="00D8212F" w:rsidRPr="00247FDB" w:rsidTr="00855019">
        <w:trPr>
          <w:trHeight w:val="490"/>
        </w:trPr>
        <w:tc>
          <w:tcPr>
            <w:tcW w:w="3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8212F" w:rsidRPr="00247FDB" w:rsidRDefault="00D8212F" w:rsidP="00855019">
            <w:pPr>
              <w:spacing w:after="0" w:line="259" w:lineRule="auto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Anno di arrivo in Italia </w:t>
            </w:r>
          </w:p>
        </w:tc>
        <w:tc>
          <w:tcPr>
            <w:tcW w:w="6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8212F" w:rsidRPr="00247FDB" w:rsidRDefault="00D8212F" w:rsidP="00855019">
            <w:pPr>
              <w:spacing w:after="0" w:line="259" w:lineRule="auto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 </w:t>
            </w:r>
          </w:p>
        </w:tc>
      </w:tr>
      <w:tr w:rsidR="00D8212F" w:rsidRPr="00247FDB" w:rsidTr="00855019">
        <w:trPr>
          <w:trHeight w:val="542"/>
        </w:trPr>
        <w:tc>
          <w:tcPr>
            <w:tcW w:w="3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8212F" w:rsidRPr="00247FDB" w:rsidRDefault="00D8212F" w:rsidP="00855019">
            <w:pPr>
              <w:spacing w:after="0" w:line="259" w:lineRule="auto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Eventuale corso di Italiano L2 frequentato in Italia </w:t>
            </w:r>
          </w:p>
        </w:tc>
        <w:tc>
          <w:tcPr>
            <w:tcW w:w="6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8212F" w:rsidRPr="00247FDB" w:rsidRDefault="00D8212F" w:rsidP="00855019">
            <w:pPr>
              <w:spacing w:after="0" w:line="259" w:lineRule="auto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 </w:t>
            </w:r>
          </w:p>
        </w:tc>
      </w:tr>
      <w:tr w:rsidR="00D8212F" w:rsidRPr="00247FDB" w:rsidTr="00855019">
        <w:trPr>
          <w:trHeight w:val="490"/>
        </w:trPr>
        <w:tc>
          <w:tcPr>
            <w:tcW w:w="3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8212F" w:rsidRPr="00247FDB" w:rsidRDefault="00D8212F" w:rsidP="00855019">
            <w:pPr>
              <w:spacing w:after="0" w:line="259" w:lineRule="auto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Tipologia familiare </w:t>
            </w:r>
          </w:p>
        </w:tc>
        <w:tc>
          <w:tcPr>
            <w:tcW w:w="6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8212F" w:rsidRPr="00247FDB" w:rsidRDefault="00D8212F" w:rsidP="00855019">
            <w:pPr>
              <w:spacing w:after="0" w:line="259" w:lineRule="auto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 </w:t>
            </w:r>
          </w:p>
        </w:tc>
      </w:tr>
    </w:tbl>
    <w:p w:rsidR="00D8212F" w:rsidRPr="00247FDB" w:rsidRDefault="00D8212F" w:rsidP="00D8212F">
      <w:pPr>
        <w:spacing w:after="0" w:line="259" w:lineRule="auto"/>
        <w:ind w:left="17"/>
        <w:jc w:val="both"/>
        <w:rPr>
          <w:sz w:val="20"/>
          <w:szCs w:val="20"/>
        </w:rPr>
      </w:pPr>
      <w:r w:rsidRPr="00247FDB">
        <w:rPr>
          <w:sz w:val="20"/>
          <w:szCs w:val="20"/>
        </w:rPr>
        <w:t xml:space="preserve"> </w:t>
      </w:r>
    </w:p>
    <w:p w:rsidR="00D8212F" w:rsidRPr="00247FDB" w:rsidRDefault="00D8212F" w:rsidP="00D8212F">
      <w:pPr>
        <w:numPr>
          <w:ilvl w:val="0"/>
          <w:numId w:val="57"/>
        </w:numPr>
        <w:spacing w:after="11" w:line="248" w:lineRule="auto"/>
        <w:ind w:right="0" w:hanging="360"/>
        <w:jc w:val="both"/>
        <w:rPr>
          <w:sz w:val="20"/>
          <w:szCs w:val="20"/>
        </w:rPr>
      </w:pPr>
      <w:r w:rsidRPr="00247FDB">
        <w:rPr>
          <w:sz w:val="20"/>
          <w:szCs w:val="20"/>
        </w:rPr>
        <w:t xml:space="preserve">CARRIERA SCOLASTICA </w:t>
      </w:r>
    </w:p>
    <w:p w:rsidR="00D8212F" w:rsidRPr="00247FDB" w:rsidRDefault="00D8212F" w:rsidP="00D8212F">
      <w:pPr>
        <w:spacing w:after="0" w:line="259" w:lineRule="auto"/>
        <w:ind w:left="17"/>
        <w:jc w:val="both"/>
        <w:rPr>
          <w:sz w:val="20"/>
          <w:szCs w:val="20"/>
        </w:rPr>
      </w:pPr>
      <w:r w:rsidRPr="00247FDB">
        <w:rPr>
          <w:sz w:val="20"/>
          <w:szCs w:val="20"/>
        </w:rPr>
        <w:t xml:space="preserve"> </w:t>
      </w:r>
    </w:p>
    <w:tbl>
      <w:tblPr>
        <w:tblW w:w="9893" w:type="dxa"/>
        <w:tblInd w:w="-96" w:type="dxa"/>
        <w:tblCellMar>
          <w:top w:w="55" w:type="dxa"/>
          <w:left w:w="0" w:type="dxa"/>
          <w:right w:w="115" w:type="dxa"/>
        </w:tblCellMar>
        <w:tblLook w:val="04A0" w:firstRow="1" w:lastRow="0" w:firstColumn="1" w:lastColumn="0" w:noHBand="0" w:noVBand="1"/>
      </w:tblPr>
      <w:tblGrid>
        <w:gridCol w:w="3569"/>
        <w:gridCol w:w="1524"/>
        <w:gridCol w:w="1417"/>
        <w:gridCol w:w="3383"/>
      </w:tblGrid>
      <w:tr w:rsidR="00D8212F" w:rsidRPr="00247FDB" w:rsidTr="00855019">
        <w:trPr>
          <w:trHeight w:val="506"/>
        </w:trPr>
        <w:tc>
          <w:tcPr>
            <w:tcW w:w="3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8212F" w:rsidRPr="00247FDB" w:rsidRDefault="00D8212F" w:rsidP="00855019">
            <w:pPr>
              <w:spacing w:after="0" w:line="259" w:lineRule="auto"/>
              <w:ind w:left="108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All’estero </w:t>
            </w:r>
          </w:p>
        </w:tc>
        <w:tc>
          <w:tcPr>
            <w:tcW w:w="63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8212F" w:rsidRPr="00247FDB" w:rsidRDefault="00D8212F" w:rsidP="00855019">
            <w:pPr>
              <w:spacing w:after="0" w:line="259" w:lineRule="auto"/>
              <w:ind w:left="108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N° anni:          </w:t>
            </w:r>
          </w:p>
        </w:tc>
      </w:tr>
      <w:tr w:rsidR="00D8212F" w:rsidRPr="00247FDB" w:rsidTr="00855019">
        <w:trPr>
          <w:trHeight w:val="442"/>
        </w:trPr>
        <w:tc>
          <w:tcPr>
            <w:tcW w:w="3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8212F" w:rsidRPr="00247FDB" w:rsidRDefault="00D8212F" w:rsidP="00855019">
            <w:pPr>
              <w:spacing w:after="0" w:line="259" w:lineRule="auto"/>
              <w:ind w:left="108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In Italia </w:t>
            </w:r>
          </w:p>
        </w:tc>
        <w:tc>
          <w:tcPr>
            <w:tcW w:w="63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8212F" w:rsidRPr="00247FDB" w:rsidRDefault="00D8212F" w:rsidP="00855019">
            <w:pPr>
              <w:spacing w:after="0" w:line="259" w:lineRule="auto"/>
              <w:ind w:left="108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N° anni:          </w:t>
            </w:r>
          </w:p>
        </w:tc>
      </w:tr>
      <w:tr w:rsidR="00D8212F" w:rsidRPr="00247FDB" w:rsidTr="00855019">
        <w:trPr>
          <w:trHeight w:val="542"/>
        </w:trPr>
        <w:tc>
          <w:tcPr>
            <w:tcW w:w="3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8212F" w:rsidRPr="00247FDB" w:rsidRDefault="00D8212F" w:rsidP="00855019">
            <w:pPr>
              <w:spacing w:after="0" w:line="259" w:lineRule="auto"/>
              <w:ind w:left="108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Ha conseguito l’Esame di Terza Media </w:t>
            </w:r>
          </w:p>
        </w:tc>
        <w:tc>
          <w:tcPr>
            <w:tcW w:w="1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</w:tcPr>
          <w:p w:rsidR="00D8212F" w:rsidRPr="00247FDB" w:rsidRDefault="00D8212F" w:rsidP="00855019">
            <w:pPr>
              <w:spacing w:after="0" w:line="259" w:lineRule="auto"/>
              <w:ind w:left="108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Sì    </w:t>
            </w:r>
          </w:p>
        </w:tc>
        <w:tc>
          <w:tcPr>
            <w:tcW w:w="48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8212F" w:rsidRPr="00247FDB" w:rsidRDefault="00D8212F" w:rsidP="00855019">
            <w:pPr>
              <w:spacing w:after="0" w:line="259" w:lineRule="auto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No  </w:t>
            </w:r>
          </w:p>
        </w:tc>
      </w:tr>
      <w:tr w:rsidR="00D8212F" w:rsidRPr="00247FDB" w:rsidTr="00855019">
        <w:trPr>
          <w:trHeight w:val="1070"/>
        </w:trPr>
        <w:tc>
          <w:tcPr>
            <w:tcW w:w="3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8212F" w:rsidRPr="00247FDB" w:rsidRDefault="00D8212F" w:rsidP="00855019">
            <w:pPr>
              <w:spacing w:after="0" w:line="259" w:lineRule="auto"/>
              <w:ind w:left="108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Corrispondenza tra età anagrafica e classe di inserimento (eventuale ritardo scolastico) </w:t>
            </w:r>
          </w:p>
        </w:tc>
        <w:tc>
          <w:tcPr>
            <w:tcW w:w="632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8212F" w:rsidRPr="00247FDB" w:rsidRDefault="00D8212F" w:rsidP="00855019">
            <w:pPr>
              <w:tabs>
                <w:tab w:val="center" w:pos="1657"/>
              </w:tabs>
              <w:spacing w:after="0" w:line="259" w:lineRule="auto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Sì    </w:t>
            </w:r>
            <w:r w:rsidRPr="00247FDB">
              <w:rPr>
                <w:sz w:val="20"/>
                <w:szCs w:val="20"/>
              </w:rPr>
              <w:tab/>
              <w:t xml:space="preserve">No  </w:t>
            </w:r>
          </w:p>
        </w:tc>
      </w:tr>
      <w:tr w:rsidR="00D8212F" w:rsidRPr="00247FDB" w:rsidTr="00855019">
        <w:trPr>
          <w:trHeight w:val="2770"/>
        </w:trPr>
        <w:tc>
          <w:tcPr>
            <w:tcW w:w="3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8212F" w:rsidRPr="00247FDB" w:rsidRDefault="00D8212F" w:rsidP="00855019">
            <w:pPr>
              <w:spacing w:after="0" w:line="259" w:lineRule="auto"/>
              <w:ind w:left="108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lastRenderedPageBreak/>
              <w:t xml:space="preserve">Analogia tra percorso di studi in patria e percorso in Italia </w:t>
            </w:r>
          </w:p>
        </w:tc>
        <w:tc>
          <w:tcPr>
            <w:tcW w:w="294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</w:tcPr>
          <w:p w:rsidR="00D8212F" w:rsidRPr="00247FDB" w:rsidRDefault="00D8212F" w:rsidP="00855019">
            <w:pPr>
              <w:tabs>
                <w:tab w:val="center" w:pos="1657"/>
              </w:tabs>
              <w:spacing w:after="0" w:line="259" w:lineRule="auto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Sì    </w:t>
            </w:r>
            <w:r w:rsidRPr="00247FDB">
              <w:rPr>
                <w:sz w:val="20"/>
                <w:szCs w:val="20"/>
              </w:rPr>
              <w:tab/>
              <w:t xml:space="preserve">No  </w:t>
            </w:r>
          </w:p>
          <w:p w:rsidR="00D8212F" w:rsidRPr="00247FDB" w:rsidRDefault="00D8212F" w:rsidP="00855019">
            <w:pPr>
              <w:spacing w:after="0" w:line="259" w:lineRule="auto"/>
              <w:ind w:left="108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Materie in comune </w:t>
            </w:r>
          </w:p>
          <w:p w:rsidR="00D8212F" w:rsidRPr="00247FDB" w:rsidRDefault="00D8212F" w:rsidP="00855019">
            <w:pPr>
              <w:spacing w:after="2" w:line="258" w:lineRule="auto"/>
              <w:ind w:left="240" w:right="855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  </w:t>
            </w:r>
            <w:r w:rsidRPr="00247FDB">
              <w:rPr>
                <w:sz w:val="20"/>
                <w:szCs w:val="20"/>
              </w:rPr>
              <w:tab/>
              <w:t xml:space="preserve">matematica   </w:t>
            </w:r>
            <w:r w:rsidRPr="00247FDB">
              <w:rPr>
                <w:sz w:val="20"/>
                <w:szCs w:val="20"/>
              </w:rPr>
              <w:tab/>
              <w:t xml:space="preserve">informatica   </w:t>
            </w:r>
            <w:r w:rsidRPr="00247FDB">
              <w:rPr>
                <w:sz w:val="20"/>
                <w:szCs w:val="20"/>
              </w:rPr>
              <w:tab/>
              <w:t xml:space="preserve">inglese   </w:t>
            </w:r>
            <w:r w:rsidRPr="00247FDB">
              <w:rPr>
                <w:sz w:val="20"/>
                <w:szCs w:val="20"/>
              </w:rPr>
              <w:tab/>
              <w:t xml:space="preserve">fisica   </w:t>
            </w:r>
            <w:r w:rsidRPr="00247FDB">
              <w:rPr>
                <w:sz w:val="20"/>
                <w:szCs w:val="20"/>
              </w:rPr>
              <w:tab/>
              <w:t xml:space="preserve">scienze   </w:t>
            </w:r>
            <w:r w:rsidRPr="00247FDB">
              <w:rPr>
                <w:sz w:val="20"/>
                <w:szCs w:val="20"/>
              </w:rPr>
              <w:tab/>
              <w:t xml:space="preserve">arte   </w:t>
            </w:r>
            <w:r w:rsidRPr="00247FDB">
              <w:rPr>
                <w:sz w:val="20"/>
                <w:szCs w:val="20"/>
              </w:rPr>
              <w:tab/>
              <w:t xml:space="preserve">geografia   </w:t>
            </w:r>
            <w:r w:rsidRPr="00247FDB">
              <w:rPr>
                <w:sz w:val="20"/>
                <w:szCs w:val="20"/>
              </w:rPr>
              <w:tab/>
              <w:t xml:space="preserve">storia </w:t>
            </w:r>
          </w:p>
          <w:p w:rsidR="00D8212F" w:rsidRPr="00247FDB" w:rsidRDefault="00D8212F" w:rsidP="00855019">
            <w:pPr>
              <w:tabs>
                <w:tab w:val="center" w:pos="1036"/>
              </w:tabs>
              <w:spacing w:after="0" w:line="259" w:lineRule="auto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  </w:t>
            </w:r>
            <w:r w:rsidRPr="00247FDB">
              <w:rPr>
                <w:sz w:val="20"/>
                <w:szCs w:val="20"/>
              </w:rPr>
              <w:tab/>
              <w:t xml:space="preserve">altro </w:t>
            </w:r>
          </w:p>
          <w:p w:rsidR="00D8212F" w:rsidRPr="00247FDB" w:rsidRDefault="00D8212F" w:rsidP="00855019">
            <w:pPr>
              <w:spacing w:after="0" w:line="259" w:lineRule="auto"/>
              <w:ind w:left="108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 </w:t>
            </w:r>
          </w:p>
        </w:tc>
        <w:tc>
          <w:tcPr>
            <w:tcW w:w="338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8212F" w:rsidRPr="00247FDB" w:rsidRDefault="00D8212F" w:rsidP="00855019">
            <w:pPr>
              <w:spacing w:after="160" w:line="259" w:lineRule="auto"/>
              <w:jc w:val="both"/>
              <w:rPr>
                <w:sz w:val="20"/>
                <w:szCs w:val="20"/>
              </w:rPr>
            </w:pPr>
          </w:p>
        </w:tc>
      </w:tr>
      <w:tr w:rsidR="00D8212F" w:rsidRPr="00247FDB" w:rsidTr="00855019">
        <w:trPr>
          <w:trHeight w:val="806"/>
        </w:trPr>
        <w:tc>
          <w:tcPr>
            <w:tcW w:w="3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8212F" w:rsidRPr="00247FDB" w:rsidRDefault="00D8212F" w:rsidP="00855019">
            <w:pPr>
              <w:spacing w:after="0" w:line="259" w:lineRule="auto"/>
              <w:ind w:left="108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In questo istituto: </w:t>
            </w:r>
          </w:p>
          <w:p w:rsidR="00D8212F" w:rsidRPr="00247FDB" w:rsidRDefault="00D8212F" w:rsidP="00855019">
            <w:pPr>
              <w:spacing w:after="0" w:line="259" w:lineRule="auto"/>
              <w:ind w:left="108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è stato ammesso alla classe successiva  </w:t>
            </w:r>
          </w:p>
        </w:tc>
        <w:tc>
          <w:tcPr>
            <w:tcW w:w="294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</w:tcPr>
          <w:p w:rsidR="00D8212F" w:rsidRPr="00247FDB" w:rsidRDefault="00D8212F" w:rsidP="00855019">
            <w:pPr>
              <w:tabs>
                <w:tab w:val="center" w:pos="1657"/>
              </w:tabs>
              <w:spacing w:after="0" w:line="259" w:lineRule="auto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Sì    </w:t>
            </w:r>
            <w:r w:rsidRPr="00247FDB">
              <w:rPr>
                <w:sz w:val="20"/>
                <w:szCs w:val="20"/>
              </w:rPr>
              <w:tab/>
              <w:t xml:space="preserve">No      </w:t>
            </w:r>
          </w:p>
        </w:tc>
        <w:tc>
          <w:tcPr>
            <w:tcW w:w="338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8212F" w:rsidRPr="00247FDB" w:rsidRDefault="00D8212F" w:rsidP="00855019">
            <w:pPr>
              <w:spacing w:after="0" w:line="259" w:lineRule="auto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giudizio sospeso  </w:t>
            </w:r>
          </w:p>
        </w:tc>
      </w:tr>
    </w:tbl>
    <w:p w:rsidR="00D8212F" w:rsidRPr="00247FDB" w:rsidRDefault="00D8212F" w:rsidP="00D8212F">
      <w:pPr>
        <w:spacing w:after="139" w:line="259" w:lineRule="auto"/>
        <w:ind w:left="17"/>
        <w:jc w:val="both"/>
        <w:rPr>
          <w:color w:val="auto"/>
          <w:sz w:val="20"/>
          <w:szCs w:val="20"/>
        </w:rPr>
      </w:pPr>
      <w:r w:rsidRPr="00247FDB">
        <w:rPr>
          <w:sz w:val="20"/>
          <w:szCs w:val="20"/>
        </w:rPr>
        <w:t xml:space="preserve"> </w:t>
      </w:r>
      <w:r w:rsidRPr="00247FDB">
        <w:rPr>
          <w:color w:val="auto"/>
          <w:sz w:val="20"/>
          <w:szCs w:val="20"/>
        </w:rPr>
        <w:t xml:space="preserve">AREE IN CUI SI EVIDENZIANO LE MAGGIORI DIFFICOLTA’ </w:t>
      </w:r>
    </w:p>
    <w:p w:rsidR="00D8212F" w:rsidRPr="00247FDB" w:rsidRDefault="00D8212F" w:rsidP="00D8212F">
      <w:pPr>
        <w:spacing w:after="0" w:line="259" w:lineRule="auto"/>
        <w:ind w:left="737"/>
        <w:jc w:val="both"/>
        <w:rPr>
          <w:sz w:val="20"/>
          <w:szCs w:val="20"/>
        </w:rPr>
      </w:pPr>
      <w:r w:rsidRPr="00247FDB">
        <w:rPr>
          <w:sz w:val="20"/>
          <w:szCs w:val="20"/>
        </w:rPr>
        <w:t xml:space="preserve">(indicare l’area che interessa) </w:t>
      </w:r>
    </w:p>
    <w:p w:rsidR="00D8212F" w:rsidRPr="00247FDB" w:rsidRDefault="00D8212F" w:rsidP="00D8212F">
      <w:pPr>
        <w:spacing w:after="0" w:line="259" w:lineRule="auto"/>
        <w:ind w:left="737"/>
        <w:jc w:val="both"/>
        <w:rPr>
          <w:sz w:val="20"/>
          <w:szCs w:val="20"/>
        </w:rPr>
      </w:pPr>
      <w:r w:rsidRPr="00247FDB">
        <w:rPr>
          <w:sz w:val="20"/>
          <w:szCs w:val="20"/>
        </w:rPr>
        <w:t xml:space="preserve"> </w:t>
      </w:r>
    </w:p>
    <w:tbl>
      <w:tblPr>
        <w:tblW w:w="8203" w:type="dxa"/>
        <w:tblInd w:w="444" w:type="dxa"/>
        <w:tblCellMar>
          <w:top w:w="55" w:type="dxa"/>
          <w:right w:w="115" w:type="dxa"/>
        </w:tblCellMar>
        <w:tblLook w:val="04A0" w:firstRow="1" w:lastRow="0" w:firstColumn="1" w:lastColumn="0" w:noHBand="0" w:noVBand="1"/>
      </w:tblPr>
      <w:tblGrid>
        <w:gridCol w:w="3540"/>
        <w:gridCol w:w="3955"/>
        <w:gridCol w:w="708"/>
      </w:tblGrid>
      <w:tr w:rsidR="00D8212F" w:rsidRPr="00247FDB" w:rsidTr="00855019">
        <w:trPr>
          <w:trHeight w:val="506"/>
        </w:trPr>
        <w:tc>
          <w:tcPr>
            <w:tcW w:w="3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8212F" w:rsidRPr="00247FDB" w:rsidRDefault="00D8212F" w:rsidP="00855019">
            <w:pPr>
              <w:spacing w:after="0" w:line="259" w:lineRule="auto"/>
              <w:ind w:left="8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Area  </w:t>
            </w:r>
          </w:p>
        </w:tc>
        <w:tc>
          <w:tcPr>
            <w:tcW w:w="3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8212F" w:rsidRPr="00247FDB" w:rsidRDefault="00D8212F" w:rsidP="00855019">
            <w:pPr>
              <w:spacing w:after="0" w:line="259" w:lineRule="auto"/>
              <w:ind w:left="5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Descrizione </w:t>
            </w:r>
          </w:p>
        </w:tc>
        <w:tc>
          <w:tcPr>
            <w:tcW w:w="708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</w:tcPr>
          <w:p w:rsidR="00D8212F" w:rsidRPr="00247FDB" w:rsidRDefault="00D8212F" w:rsidP="00855019">
            <w:pPr>
              <w:spacing w:after="160" w:line="259" w:lineRule="auto"/>
              <w:jc w:val="both"/>
              <w:rPr>
                <w:sz w:val="20"/>
                <w:szCs w:val="20"/>
              </w:rPr>
            </w:pPr>
          </w:p>
        </w:tc>
      </w:tr>
      <w:tr w:rsidR="00D8212F" w:rsidRPr="00247FDB" w:rsidTr="00855019">
        <w:trPr>
          <w:trHeight w:val="540"/>
        </w:trPr>
        <w:tc>
          <w:tcPr>
            <w:tcW w:w="3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8212F" w:rsidRPr="00247FDB" w:rsidRDefault="00D8212F" w:rsidP="00855019">
            <w:pPr>
              <w:spacing w:after="0" w:line="259" w:lineRule="auto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Area Cognitiva </w:t>
            </w:r>
          </w:p>
        </w:tc>
        <w:tc>
          <w:tcPr>
            <w:tcW w:w="3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8212F" w:rsidRPr="00247FDB" w:rsidRDefault="00D8212F" w:rsidP="00855019">
            <w:pPr>
              <w:spacing w:after="0" w:line="259" w:lineRule="auto"/>
              <w:ind w:right="118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Area linguistico-espressiva  Area logico-matematica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8212F" w:rsidRPr="00247FDB" w:rsidRDefault="00D8212F" w:rsidP="00855019">
            <w:pPr>
              <w:spacing w:after="0" w:line="259" w:lineRule="auto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 </w:t>
            </w:r>
          </w:p>
        </w:tc>
      </w:tr>
      <w:tr w:rsidR="00D8212F" w:rsidRPr="00247FDB" w:rsidTr="00855019">
        <w:trPr>
          <w:trHeight w:val="809"/>
        </w:trPr>
        <w:tc>
          <w:tcPr>
            <w:tcW w:w="3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8212F" w:rsidRPr="00247FDB" w:rsidRDefault="00D8212F" w:rsidP="00855019">
            <w:pPr>
              <w:spacing w:after="0" w:line="259" w:lineRule="auto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Area neuropsicologica </w:t>
            </w:r>
          </w:p>
        </w:tc>
        <w:tc>
          <w:tcPr>
            <w:tcW w:w="3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8212F" w:rsidRPr="00247FDB" w:rsidRDefault="00D8212F" w:rsidP="00855019">
            <w:pPr>
              <w:spacing w:after="0" w:line="259" w:lineRule="auto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Attenzione </w:t>
            </w:r>
          </w:p>
          <w:p w:rsidR="00D8212F" w:rsidRPr="00247FDB" w:rsidRDefault="00D8212F" w:rsidP="00855019">
            <w:pPr>
              <w:spacing w:after="0" w:line="259" w:lineRule="auto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Memoria </w:t>
            </w:r>
          </w:p>
          <w:p w:rsidR="00D8212F" w:rsidRPr="00247FDB" w:rsidRDefault="00D8212F" w:rsidP="00855019">
            <w:pPr>
              <w:spacing w:after="0" w:line="259" w:lineRule="auto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Concentrazione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8212F" w:rsidRPr="00247FDB" w:rsidRDefault="00D8212F" w:rsidP="00855019">
            <w:pPr>
              <w:spacing w:after="0" w:line="259" w:lineRule="auto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 </w:t>
            </w:r>
          </w:p>
        </w:tc>
      </w:tr>
      <w:tr w:rsidR="00D8212F" w:rsidRPr="00247FDB" w:rsidTr="00855019">
        <w:trPr>
          <w:trHeight w:val="540"/>
        </w:trPr>
        <w:tc>
          <w:tcPr>
            <w:tcW w:w="3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8212F" w:rsidRPr="00247FDB" w:rsidRDefault="00D8212F" w:rsidP="00855019">
            <w:pPr>
              <w:spacing w:after="0" w:line="259" w:lineRule="auto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Area affettivo-relazionale </w:t>
            </w:r>
          </w:p>
        </w:tc>
        <w:tc>
          <w:tcPr>
            <w:tcW w:w="3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8212F" w:rsidRPr="00247FDB" w:rsidRDefault="00D8212F" w:rsidP="00855019">
            <w:pPr>
              <w:spacing w:after="0" w:line="259" w:lineRule="auto"/>
              <w:ind w:right="812" w:firstLine="1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Comportamento Emotività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8212F" w:rsidRPr="00247FDB" w:rsidRDefault="00D8212F" w:rsidP="00855019">
            <w:pPr>
              <w:spacing w:after="0" w:line="259" w:lineRule="auto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 </w:t>
            </w:r>
          </w:p>
        </w:tc>
      </w:tr>
      <w:tr w:rsidR="00D8212F" w:rsidRPr="00247FDB" w:rsidTr="00855019">
        <w:trPr>
          <w:trHeight w:val="540"/>
        </w:trPr>
        <w:tc>
          <w:tcPr>
            <w:tcW w:w="3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8212F" w:rsidRPr="00247FDB" w:rsidRDefault="00D8212F" w:rsidP="00855019">
            <w:pPr>
              <w:spacing w:after="0" w:line="259" w:lineRule="auto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Area motoria </w:t>
            </w:r>
          </w:p>
        </w:tc>
        <w:tc>
          <w:tcPr>
            <w:tcW w:w="3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8212F" w:rsidRPr="00247FDB" w:rsidRDefault="00D8212F" w:rsidP="00855019">
            <w:pPr>
              <w:spacing w:after="0" w:line="259" w:lineRule="auto"/>
              <w:ind w:left="1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Fine </w:t>
            </w:r>
          </w:p>
          <w:p w:rsidR="00D8212F" w:rsidRPr="00247FDB" w:rsidRDefault="00D8212F" w:rsidP="00855019">
            <w:pPr>
              <w:spacing w:after="0" w:line="259" w:lineRule="auto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Globale 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8212F" w:rsidRPr="00247FDB" w:rsidRDefault="00D8212F" w:rsidP="00855019">
            <w:pPr>
              <w:spacing w:after="0" w:line="259" w:lineRule="auto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 </w:t>
            </w:r>
          </w:p>
        </w:tc>
      </w:tr>
      <w:tr w:rsidR="00D8212F" w:rsidRPr="00247FDB" w:rsidTr="00855019">
        <w:trPr>
          <w:trHeight w:val="542"/>
        </w:trPr>
        <w:tc>
          <w:tcPr>
            <w:tcW w:w="3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8212F" w:rsidRPr="00247FDB" w:rsidRDefault="00D8212F" w:rsidP="00855019">
            <w:pPr>
              <w:spacing w:after="0" w:line="259" w:lineRule="auto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Area autonomia </w:t>
            </w:r>
          </w:p>
        </w:tc>
        <w:tc>
          <w:tcPr>
            <w:tcW w:w="3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8212F" w:rsidRPr="00247FDB" w:rsidRDefault="00D8212F" w:rsidP="00855019">
            <w:pPr>
              <w:spacing w:after="0" w:line="259" w:lineRule="auto"/>
              <w:ind w:left="1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Rispetto dei tempi </w:t>
            </w:r>
          </w:p>
          <w:p w:rsidR="00D8212F" w:rsidRPr="00247FDB" w:rsidRDefault="00D8212F" w:rsidP="00855019">
            <w:pPr>
              <w:spacing w:after="0" w:line="259" w:lineRule="auto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Organizzazione del lavoro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8212F" w:rsidRPr="00247FDB" w:rsidRDefault="00D8212F" w:rsidP="00855019">
            <w:pPr>
              <w:spacing w:after="0" w:line="259" w:lineRule="auto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 </w:t>
            </w:r>
          </w:p>
        </w:tc>
      </w:tr>
    </w:tbl>
    <w:p w:rsidR="00D8212F" w:rsidRPr="00247FDB" w:rsidRDefault="00D8212F" w:rsidP="00D8212F">
      <w:pPr>
        <w:spacing w:after="142" w:line="259" w:lineRule="auto"/>
        <w:ind w:left="17"/>
        <w:jc w:val="both"/>
        <w:rPr>
          <w:sz w:val="20"/>
          <w:szCs w:val="20"/>
        </w:rPr>
      </w:pPr>
      <w:r w:rsidRPr="00247FDB">
        <w:rPr>
          <w:sz w:val="20"/>
          <w:szCs w:val="20"/>
        </w:rPr>
        <w:t xml:space="preserve"> </w:t>
      </w:r>
    </w:p>
    <w:p w:rsidR="00D8212F" w:rsidRPr="00247FDB" w:rsidRDefault="00D8212F" w:rsidP="00D8212F">
      <w:pPr>
        <w:numPr>
          <w:ilvl w:val="0"/>
          <w:numId w:val="58"/>
        </w:numPr>
        <w:spacing w:after="158" w:line="259" w:lineRule="auto"/>
        <w:ind w:right="2047" w:hanging="360"/>
        <w:jc w:val="both"/>
        <w:rPr>
          <w:sz w:val="20"/>
          <w:szCs w:val="20"/>
        </w:rPr>
      </w:pPr>
      <w:r w:rsidRPr="00247FDB">
        <w:rPr>
          <w:sz w:val="20"/>
          <w:szCs w:val="20"/>
        </w:rPr>
        <w:t xml:space="preserve">LIVELLO LINGUISTICO:  Conoscenza della lingua italiana  </w:t>
      </w:r>
    </w:p>
    <w:tbl>
      <w:tblPr>
        <w:tblW w:w="9984" w:type="dxa"/>
        <w:tblInd w:w="-96" w:type="dxa"/>
        <w:tblCellMar>
          <w:top w:w="52" w:type="dxa"/>
          <w:right w:w="115" w:type="dxa"/>
        </w:tblCellMar>
        <w:tblLook w:val="04A0" w:firstRow="1" w:lastRow="0" w:firstColumn="1" w:lastColumn="0" w:noHBand="0" w:noVBand="1"/>
      </w:tblPr>
      <w:tblGrid>
        <w:gridCol w:w="3569"/>
        <w:gridCol w:w="6415"/>
      </w:tblGrid>
      <w:tr w:rsidR="00D8212F" w:rsidRPr="00247FDB" w:rsidTr="00855019">
        <w:trPr>
          <w:trHeight w:val="856"/>
        </w:trPr>
        <w:tc>
          <w:tcPr>
            <w:tcW w:w="3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8212F" w:rsidRPr="00247FDB" w:rsidRDefault="00D8212F" w:rsidP="00855019">
            <w:pPr>
              <w:spacing w:after="0" w:line="259" w:lineRule="auto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 Comprensione della lingua orale </w:t>
            </w:r>
          </w:p>
        </w:tc>
        <w:tc>
          <w:tcPr>
            <w:tcW w:w="6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8212F" w:rsidRPr="00247FDB" w:rsidRDefault="00D8212F" w:rsidP="00855019">
            <w:pPr>
              <w:spacing w:after="0" w:line="259" w:lineRule="auto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Ascolto:  </w:t>
            </w:r>
          </w:p>
          <w:p w:rsidR="00D8212F" w:rsidRPr="00247FDB" w:rsidRDefault="00D8212F" w:rsidP="00855019">
            <w:pPr>
              <w:spacing w:after="0" w:line="259" w:lineRule="auto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  </w:t>
            </w:r>
          </w:p>
          <w:p w:rsidR="00D8212F" w:rsidRPr="00247FDB" w:rsidRDefault="00D8212F" w:rsidP="00855019">
            <w:pPr>
              <w:spacing w:after="0" w:line="259" w:lineRule="auto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 Lettura:  </w:t>
            </w:r>
          </w:p>
          <w:p w:rsidR="00D8212F" w:rsidRPr="00247FDB" w:rsidRDefault="00D8212F" w:rsidP="00855019">
            <w:pPr>
              <w:spacing w:after="0" w:line="259" w:lineRule="auto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 </w:t>
            </w:r>
          </w:p>
        </w:tc>
      </w:tr>
      <w:tr w:rsidR="00D8212F" w:rsidRPr="00247FDB" w:rsidTr="00855019">
        <w:trPr>
          <w:trHeight w:val="442"/>
        </w:trPr>
        <w:tc>
          <w:tcPr>
            <w:tcW w:w="3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8212F" w:rsidRPr="00247FDB" w:rsidRDefault="00D8212F" w:rsidP="00855019">
            <w:pPr>
              <w:spacing w:after="0" w:line="259" w:lineRule="auto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Comprensione scritta </w:t>
            </w:r>
          </w:p>
        </w:tc>
        <w:tc>
          <w:tcPr>
            <w:tcW w:w="6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8212F" w:rsidRPr="00247FDB" w:rsidRDefault="00D8212F" w:rsidP="00855019">
            <w:pPr>
              <w:spacing w:after="0" w:line="259" w:lineRule="auto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 </w:t>
            </w:r>
          </w:p>
        </w:tc>
      </w:tr>
      <w:tr w:rsidR="00D8212F" w:rsidRPr="00247FDB" w:rsidTr="00855019">
        <w:trPr>
          <w:trHeight w:val="490"/>
        </w:trPr>
        <w:tc>
          <w:tcPr>
            <w:tcW w:w="3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8212F" w:rsidRPr="00247FDB" w:rsidRDefault="00D8212F" w:rsidP="00855019">
            <w:pPr>
              <w:spacing w:after="0" w:line="259" w:lineRule="auto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Produzione orale </w:t>
            </w:r>
          </w:p>
        </w:tc>
        <w:tc>
          <w:tcPr>
            <w:tcW w:w="6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8212F" w:rsidRPr="00247FDB" w:rsidRDefault="00D8212F" w:rsidP="00855019">
            <w:pPr>
              <w:spacing w:after="0" w:line="259" w:lineRule="auto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 </w:t>
            </w:r>
          </w:p>
        </w:tc>
      </w:tr>
      <w:tr w:rsidR="00D8212F" w:rsidRPr="00247FDB" w:rsidTr="00855019">
        <w:trPr>
          <w:trHeight w:val="492"/>
        </w:trPr>
        <w:tc>
          <w:tcPr>
            <w:tcW w:w="3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8212F" w:rsidRPr="00247FDB" w:rsidRDefault="00D8212F" w:rsidP="00855019">
            <w:pPr>
              <w:spacing w:after="0" w:line="259" w:lineRule="auto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Produzione scritta  </w:t>
            </w:r>
          </w:p>
        </w:tc>
        <w:tc>
          <w:tcPr>
            <w:tcW w:w="6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8212F" w:rsidRPr="00247FDB" w:rsidRDefault="00D8212F" w:rsidP="00855019">
            <w:pPr>
              <w:spacing w:after="0" w:line="259" w:lineRule="auto"/>
              <w:jc w:val="both"/>
              <w:rPr>
                <w:sz w:val="20"/>
                <w:szCs w:val="20"/>
              </w:rPr>
            </w:pPr>
            <w:r w:rsidRPr="00247FDB">
              <w:rPr>
                <w:sz w:val="20"/>
                <w:szCs w:val="20"/>
              </w:rPr>
              <w:t xml:space="preserve"> </w:t>
            </w:r>
          </w:p>
        </w:tc>
      </w:tr>
    </w:tbl>
    <w:p w:rsidR="00D8212F" w:rsidRPr="00247FDB" w:rsidRDefault="00D8212F" w:rsidP="00D8212F">
      <w:pPr>
        <w:spacing w:after="0" w:line="259" w:lineRule="auto"/>
        <w:ind w:left="17"/>
        <w:jc w:val="both"/>
        <w:rPr>
          <w:sz w:val="20"/>
          <w:szCs w:val="20"/>
        </w:rPr>
      </w:pPr>
      <w:r w:rsidRPr="00247FDB">
        <w:rPr>
          <w:sz w:val="20"/>
          <w:szCs w:val="20"/>
        </w:rPr>
        <w:t xml:space="preserve"> </w:t>
      </w:r>
    </w:p>
    <w:p w:rsidR="00D8212F" w:rsidRPr="00247FDB" w:rsidRDefault="00D8212F" w:rsidP="00D8212F">
      <w:pPr>
        <w:numPr>
          <w:ilvl w:val="0"/>
          <w:numId w:val="58"/>
        </w:numPr>
        <w:spacing w:after="11" w:line="248" w:lineRule="auto"/>
        <w:ind w:right="2047" w:hanging="360"/>
        <w:jc w:val="both"/>
        <w:rPr>
          <w:sz w:val="20"/>
          <w:szCs w:val="20"/>
        </w:rPr>
      </w:pPr>
      <w:r w:rsidRPr="00247FDB">
        <w:rPr>
          <w:sz w:val="20"/>
          <w:szCs w:val="20"/>
        </w:rPr>
        <w:t xml:space="preserve">INDIVIDUAZIONE DI EVENTUALI  MODIFICHE DEGLI OBIETTIVI </w:t>
      </w:r>
    </w:p>
    <w:p w:rsidR="00D8212F" w:rsidRPr="00247FDB" w:rsidRDefault="00D8212F" w:rsidP="00D8212F">
      <w:pPr>
        <w:spacing w:after="11" w:line="248" w:lineRule="auto"/>
        <w:ind w:left="747"/>
        <w:jc w:val="both"/>
        <w:rPr>
          <w:sz w:val="20"/>
          <w:szCs w:val="20"/>
        </w:rPr>
      </w:pPr>
      <w:r w:rsidRPr="00247FDB">
        <w:rPr>
          <w:sz w:val="20"/>
          <w:szCs w:val="20"/>
        </w:rPr>
        <w:t xml:space="preserve">SPECIFICI DI APPRENDIMENTO PREVISTI DAI  PIANI DI STUDIO </w:t>
      </w:r>
    </w:p>
    <w:p w:rsidR="00D8212F" w:rsidRPr="00247FDB" w:rsidRDefault="00D8212F" w:rsidP="00D8212F">
      <w:pPr>
        <w:spacing w:after="0" w:line="259" w:lineRule="auto"/>
        <w:ind w:left="737"/>
        <w:jc w:val="both"/>
        <w:rPr>
          <w:sz w:val="20"/>
          <w:szCs w:val="20"/>
        </w:rPr>
      </w:pPr>
      <w:r w:rsidRPr="00247FDB">
        <w:rPr>
          <w:sz w:val="20"/>
          <w:szCs w:val="20"/>
        </w:rPr>
        <w:t xml:space="preserve"> </w:t>
      </w:r>
    </w:p>
    <w:p w:rsidR="00D8212F" w:rsidRPr="00247FDB" w:rsidRDefault="00D8212F" w:rsidP="00D8212F">
      <w:pPr>
        <w:spacing w:after="83"/>
        <w:jc w:val="both"/>
        <w:rPr>
          <w:sz w:val="20"/>
          <w:szCs w:val="20"/>
        </w:rPr>
      </w:pPr>
      <w:r w:rsidRPr="00247FDB">
        <w:rPr>
          <w:sz w:val="20"/>
          <w:szCs w:val="20"/>
        </w:rPr>
        <w:t xml:space="preserve">Il Consiglio di Classe, in data _________________________, tenuto conto delle difficoltà </w:t>
      </w:r>
      <w:r w:rsidRPr="00247FDB">
        <w:rPr>
          <w:rFonts w:eastAsia="Arial"/>
          <w:sz w:val="20"/>
          <w:szCs w:val="20"/>
        </w:rPr>
        <w:t>derivanti dello svantaggio  linguistico  culturale  socio-</w:t>
      </w:r>
      <w:r>
        <w:rPr>
          <w:rFonts w:eastAsia="Arial"/>
          <w:sz w:val="20"/>
          <w:szCs w:val="20"/>
        </w:rPr>
        <w:t xml:space="preserve">economico, </w:t>
      </w:r>
      <w:r w:rsidRPr="00247FDB">
        <w:rPr>
          <w:rFonts w:eastAsia="Arial"/>
          <w:sz w:val="20"/>
          <w:szCs w:val="20"/>
        </w:rPr>
        <w:t xml:space="preserve"> personale (motivi fisici, biologici, fis</w:t>
      </w:r>
      <w:r>
        <w:rPr>
          <w:rFonts w:eastAsia="Arial"/>
          <w:sz w:val="20"/>
          <w:szCs w:val="20"/>
        </w:rPr>
        <w:t xml:space="preserve">iologici, psicologici, sociali), </w:t>
      </w:r>
      <w:r w:rsidRPr="00247FDB">
        <w:rPr>
          <w:rFonts w:eastAsia="Arial"/>
          <w:sz w:val="20"/>
          <w:szCs w:val="20"/>
        </w:rPr>
        <w:t xml:space="preserve">che non consente all’alunno/a di conseguire le abilità di studio necessarie per raggiungere il successo formativo nell’apprendimento   di tutte le </w:t>
      </w:r>
      <w:r w:rsidRPr="00247FDB">
        <w:rPr>
          <w:rFonts w:eastAsia="Arial"/>
          <w:sz w:val="20"/>
          <w:szCs w:val="20"/>
        </w:rPr>
        <w:lastRenderedPageBreak/>
        <w:t xml:space="preserve">discipline   delle materie di area: </w:t>
      </w:r>
      <w:r w:rsidRPr="00247FDB">
        <w:rPr>
          <w:rFonts w:eastAsia="Courier New"/>
          <w:sz w:val="20"/>
          <w:szCs w:val="20"/>
        </w:rPr>
        <w:t>o</w:t>
      </w:r>
      <w:r w:rsidRPr="00247FDB">
        <w:rPr>
          <w:rFonts w:eastAsia="Arial"/>
          <w:sz w:val="20"/>
          <w:szCs w:val="20"/>
        </w:rPr>
        <w:t xml:space="preserve"> umanistica </w:t>
      </w:r>
      <w:r w:rsidRPr="00247FDB">
        <w:rPr>
          <w:rFonts w:eastAsia="Courier New"/>
          <w:sz w:val="20"/>
          <w:szCs w:val="20"/>
        </w:rPr>
        <w:t>o</w:t>
      </w:r>
      <w:r w:rsidRPr="00247FDB">
        <w:rPr>
          <w:rFonts w:eastAsia="Arial"/>
          <w:sz w:val="20"/>
          <w:szCs w:val="20"/>
        </w:rPr>
        <w:t xml:space="preserve"> linguistica </w:t>
      </w:r>
      <w:r w:rsidRPr="00247FDB">
        <w:rPr>
          <w:rFonts w:eastAsia="Courier New"/>
          <w:sz w:val="20"/>
          <w:szCs w:val="20"/>
        </w:rPr>
        <w:t>o</w:t>
      </w:r>
      <w:r w:rsidRPr="00247FDB">
        <w:rPr>
          <w:rFonts w:eastAsia="Arial"/>
          <w:sz w:val="20"/>
          <w:szCs w:val="20"/>
        </w:rPr>
        <w:t xml:space="preserve"> matematica </w:t>
      </w:r>
      <w:r w:rsidRPr="00247FDB">
        <w:rPr>
          <w:rFonts w:eastAsia="Courier New"/>
          <w:sz w:val="20"/>
          <w:szCs w:val="20"/>
        </w:rPr>
        <w:t>o</w:t>
      </w:r>
      <w:r w:rsidRPr="00247FDB">
        <w:rPr>
          <w:rFonts w:eastAsia="Arial"/>
          <w:sz w:val="20"/>
          <w:szCs w:val="20"/>
        </w:rPr>
        <w:t xml:space="preserve"> scientifica </w:t>
      </w:r>
      <w:r w:rsidRPr="00247FDB">
        <w:rPr>
          <w:rFonts w:eastAsia="Courier New"/>
          <w:sz w:val="20"/>
          <w:szCs w:val="20"/>
        </w:rPr>
        <w:t>o</w:t>
      </w:r>
      <w:r w:rsidRPr="00247FDB">
        <w:rPr>
          <w:rFonts w:eastAsia="Arial"/>
          <w:sz w:val="20"/>
          <w:szCs w:val="20"/>
        </w:rPr>
        <w:t xml:space="preserve"> economico giuridica </w:t>
      </w:r>
      <w:r w:rsidRPr="00247FDB">
        <w:rPr>
          <w:rFonts w:eastAsia="Courier New"/>
          <w:sz w:val="20"/>
          <w:szCs w:val="20"/>
        </w:rPr>
        <w:t>o</w:t>
      </w:r>
      <w:r w:rsidRPr="00247FDB">
        <w:rPr>
          <w:rFonts w:eastAsia="Arial"/>
          <w:sz w:val="20"/>
          <w:szCs w:val="20"/>
        </w:rPr>
        <w:t xml:space="preserve"> tecnico – pratica </w:t>
      </w:r>
      <w:r w:rsidRPr="00247FDB">
        <w:rPr>
          <w:rFonts w:eastAsia="Courier New"/>
          <w:sz w:val="20"/>
          <w:szCs w:val="20"/>
        </w:rPr>
        <w:t>o</w:t>
      </w:r>
      <w:r w:rsidRPr="00247FDB">
        <w:rPr>
          <w:rFonts w:eastAsia="Arial"/>
          <w:sz w:val="20"/>
          <w:szCs w:val="20"/>
        </w:rPr>
        <w:t xml:space="preserve"> altro ______________________________ </w:t>
      </w:r>
    </w:p>
    <w:p w:rsidR="00D8212F" w:rsidRPr="00247FDB" w:rsidRDefault="00D8212F" w:rsidP="00D8212F">
      <w:pPr>
        <w:spacing w:after="64" w:line="240" w:lineRule="auto"/>
        <w:ind w:left="17" w:right="65"/>
        <w:jc w:val="both"/>
        <w:rPr>
          <w:sz w:val="20"/>
          <w:szCs w:val="20"/>
        </w:rPr>
      </w:pPr>
      <w:r w:rsidRPr="00247FDB">
        <w:rPr>
          <w:sz w:val="20"/>
          <w:szCs w:val="20"/>
        </w:rPr>
        <w:t xml:space="preserve">in sintonia con la legge 170/2010 e della Circolare Ministeriale n. 8 del 6 marzo 2013, sulla base di considerazioni di carattere psicopedagogico, propone di adottare misure dispensative e strumenti compensativi di carattere transitorio, allo scopo di permettergli/le di raggiungere le competenze di base prefissate nelle singole discipline. </w:t>
      </w:r>
    </w:p>
    <w:p w:rsidR="00D8212F" w:rsidRPr="00247FDB" w:rsidRDefault="00D8212F" w:rsidP="00D8212F">
      <w:pPr>
        <w:spacing w:after="75" w:line="240" w:lineRule="auto"/>
        <w:ind w:left="17"/>
        <w:jc w:val="both"/>
        <w:rPr>
          <w:sz w:val="20"/>
          <w:szCs w:val="20"/>
        </w:rPr>
      </w:pPr>
      <w:r w:rsidRPr="00247FDB">
        <w:rPr>
          <w:sz w:val="20"/>
          <w:szCs w:val="20"/>
        </w:rPr>
        <w:t xml:space="preserve">Obiettivi del Consiglio di Classe </w:t>
      </w:r>
    </w:p>
    <w:p w:rsidR="00D8212F" w:rsidRPr="00247FDB" w:rsidRDefault="00D8212F" w:rsidP="00D8212F">
      <w:pPr>
        <w:spacing w:after="175" w:line="240" w:lineRule="auto"/>
        <w:ind w:left="2" w:right="688" w:firstLine="6"/>
        <w:jc w:val="both"/>
        <w:rPr>
          <w:sz w:val="20"/>
          <w:szCs w:val="20"/>
        </w:rPr>
      </w:pPr>
      <w:r w:rsidRPr="00247FDB">
        <w:rPr>
          <w:sz w:val="20"/>
          <w:szCs w:val="20"/>
        </w:rPr>
        <w:t xml:space="preserve">Obiettivi Trasversali </w:t>
      </w:r>
    </w:p>
    <w:p w:rsidR="00D8212F" w:rsidRPr="00247FDB" w:rsidRDefault="00D8212F" w:rsidP="00D8212F">
      <w:pPr>
        <w:spacing w:after="115" w:line="240" w:lineRule="auto"/>
        <w:ind w:left="277" w:right="179"/>
        <w:jc w:val="both"/>
        <w:rPr>
          <w:sz w:val="20"/>
          <w:szCs w:val="20"/>
        </w:rPr>
      </w:pPr>
      <w:r w:rsidRPr="00247FDB">
        <w:rPr>
          <w:rFonts w:eastAsia="Arial"/>
          <w:sz w:val="20"/>
          <w:szCs w:val="20"/>
        </w:rPr>
        <w:t xml:space="preserve"> </w:t>
      </w:r>
      <w:r w:rsidRPr="00247FDB">
        <w:rPr>
          <w:sz w:val="20"/>
          <w:szCs w:val="20"/>
        </w:rPr>
        <w:t xml:space="preserve">Promuovere la relazione all’interno della classe di appartenenza dello studente. </w:t>
      </w:r>
    </w:p>
    <w:p w:rsidR="00D8212F" w:rsidRPr="00247FDB" w:rsidRDefault="00D8212F" w:rsidP="00D8212F">
      <w:pPr>
        <w:spacing w:after="56" w:line="240" w:lineRule="auto"/>
        <w:ind w:left="377" w:right="179" w:hanging="110"/>
        <w:jc w:val="both"/>
        <w:rPr>
          <w:sz w:val="20"/>
          <w:szCs w:val="20"/>
        </w:rPr>
      </w:pPr>
      <w:r w:rsidRPr="00247FDB">
        <w:rPr>
          <w:rFonts w:eastAsia="Arial"/>
          <w:sz w:val="20"/>
          <w:szCs w:val="20"/>
        </w:rPr>
        <w:t xml:space="preserve"> </w:t>
      </w:r>
      <w:r w:rsidRPr="00247FDB">
        <w:rPr>
          <w:sz w:val="20"/>
          <w:szCs w:val="20"/>
        </w:rPr>
        <w:t xml:space="preserve">Valorizzare l’identità culturale e favorire lo scambio e il raffronto delle esperienze anche in ambito disciplinare. </w:t>
      </w:r>
    </w:p>
    <w:p w:rsidR="00D8212F" w:rsidRPr="00247FDB" w:rsidRDefault="00D8212F" w:rsidP="00D8212F">
      <w:pPr>
        <w:spacing w:after="53" w:line="240" w:lineRule="auto"/>
        <w:ind w:left="377" w:right="179" w:hanging="110"/>
        <w:jc w:val="both"/>
        <w:rPr>
          <w:sz w:val="20"/>
          <w:szCs w:val="20"/>
        </w:rPr>
      </w:pPr>
      <w:r w:rsidRPr="00247FDB">
        <w:rPr>
          <w:rFonts w:eastAsia="Arial"/>
          <w:sz w:val="20"/>
          <w:szCs w:val="20"/>
        </w:rPr>
        <w:t xml:space="preserve"> </w:t>
      </w:r>
      <w:r w:rsidRPr="00247FDB">
        <w:rPr>
          <w:sz w:val="20"/>
          <w:szCs w:val="20"/>
        </w:rPr>
        <w:t xml:space="preserve">Fornire gli strumenti linguistici a livello intermedio per una promozione delle competenze linguistico-comunicative che permettano il pieno inserimento nel contesto sociale italiano.  </w:t>
      </w:r>
    </w:p>
    <w:p w:rsidR="00D8212F" w:rsidRPr="00247FDB" w:rsidRDefault="00D8212F" w:rsidP="00D8212F">
      <w:pPr>
        <w:spacing w:after="115"/>
        <w:ind w:left="277" w:right="179"/>
        <w:jc w:val="both"/>
        <w:rPr>
          <w:sz w:val="20"/>
          <w:szCs w:val="20"/>
        </w:rPr>
      </w:pPr>
      <w:r w:rsidRPr="00247FDB">
        <w:rPr>
          <w:rFonts w:eastAsia="Arial"/>
          <w:sz w:val="20"/>
          <w:szCs w:val="20"/>
        </w:rPr>
        <w:t xml:space="preserve"> </w:t>
      </w:r>
      <w:r w:rsidRPr="00247FDB">
        <w:rPr>
          <w:sz w:val="20"/>
          <w:szCs w:val="20"/>
        </w:rPr>
        <w:t xml:space="preserve">Sviluppare il metodo di studio. </w:t>
      </w:r>
    </w:p>
    <w:p w:rsidR="00D8212F" w:rsidRPr="00247FDB" w:rsidRDefault="00D8212F" w:rsidP="00D8212F">
      <w:pPr>
        <w:spacing w:after="0" w:line="365" w:lineRule="auto"/>
        <w:ind w:left="377" w:right="179" w:hanging="110"/>
        <w:jc w:val="both"/>
        <w:rPr>
          <w:sz w:val="20"/>
          <w:szCs w:val="20"/>
        </w:rPr>
      </w:pPr>
      <w:r w:rsidRPr="00247FDB">
        <w:rPr>
          <w:rFonts w:eastAsia="Arial"/>
          <w:sz w:val="20"/>
          <w:szCs w:val="20"/>
        </w:rPr>
        <w:t xml:space="preserve"> </w:t>
      </w:r>
      <w:r w:rsidRPr="00247FDB">
        <w:rPr>
          <w:sz w:val="20"/>
          <w:szCs w:val="20"/>
        </w:rPr>
        <w:t xml:space="preserve">Fornire gli strumenti linguistici e le abilità di studio necessari per raggiungere il successo formativo nell’arco del biennio. </w:t>
      </w:r>
    </w:p>
    <w:p w:rsidR="00D8212F" w:rsidRPr="00247FDB" w:rsidRDefault="00D8212F" w:rsidP="00D8212F">
      <w:pPr>
        <w:spacing w:after="0" w:line="259" w:lineRule="auto"/>
        <w:ind w:left="2" w:right="688" w:firstLine="6"/>
        <w:jc w:val="both"/>
        <w:rPr>
          <w:sz w:val="20"/>
          <w:szCs w:val="20"/>
        </w:rPr>
      </w:pPr>
      <w:r w:rsidRPr="00247FDB">
        <w:rPr>
          <w:sz w:val="20"/>
          <w:szCs w:val="20"/>
        </w:rPr>
        <w:t xml:space="preserve">Competenze linguistico-comunicative  </w:t>
      </w:r>
    </w:p>
    <w:p w:rsidR="00D8212F" w:rsidRPr="00247FDB" w:rsidRDefault="00D8212F" w:rsidP="00D8212F">
      <w:pPr>
        <w:spacing w:after="67" w:line="259" w:lineRule="auto"/>
        <w:ind w:left="17"/>
        <w:jc w:val="both"/>
        <w:rPr>
          <w:sz w:val="20"/>
          <w:szCs w:val="20"/>
        </w:rPr>
      </w:pPr>
      <w:r w:rsidRPr="00247FDB">
        <w:rPr>
          <w:sz w:val="20"/>
          <w:szCs w:val="20"/>
        </w:rPr>
        <w:t xml:space="preserve"> </w:t>
      </w:r>
    </w:p>
    <w:p w:rsidR="00D8212F" w:rsidRPr="00247FDB" w:rsidRDefault="00D8212F" w:rsidP="00D8212F">
      <w:pPr>
        <w:tabs>
          <w:tab w:val="center" w:pos="267"/>
          <w:tab w:val="center" w:pos="3749"/>
        </w:tabs>
        <w:jc w:val="both"/>
        <w:rPr>
          <w:sz w:val="20"/>
          <w:szCs w:val="20"/>
        </w:rPr>
      </w:pPr>
      <w:r w:rsidRPr="00247FDB">
        <w:rPr>
          <w:sz w:val="20"/>
          <w:szCs w:val="20"/>
        </w:rPr>
        <w:tab/>
      </w:r>
      <w:r w:rsidRPr="00247FDB">
        <w:rPr>
          <w:rFonts w:eastAsia="Arial"/>
          <w:sz w:val="20"/>
          <w:szCs w:val="20"/>
        </w:rPr>
        <w:t xml:space="preserve"> </w:t>
      </w:r>
      <w:r w:rsidRPr="00247FDB">
        <w:rPr>
          <w:sz w:val="20"/>
          <w:szCs w:val="20"/>
        </w:rPr>
        <w:t xml:space="preserve">Saper seguire e partecipare alle lezioni delle diverse discipline. </w:t>
      </w:r>
    </w:p>
    <w:p w:rsidR="00D8212F" w:rsidRPr="00247FDB" w:rsidRDefault="00D8212F" w:rsidP="00D8212F">
      <w:pPr>
        <w:spacing w:after="81" w:line="367" w:lineRule="auto"/>
        <w:ind w:right="179"/>
        <w:jc w:val="both"/>
        <w:rPr>
          <w:sz w:val="20"/>
          <w:szCs w:val="20"/>
        </w:rPr>
      </w:pPr>
      <w:r w:rsidRPr="00247FDB">
        <w:rPr>
          <w:sz w:val="20"/>
          <w:szCs w:val="20"/>
        </w:rPr>
        <w:t xml:space="preserve">Comprendere e saper utilizzare linguaggi non verbali in relazione agli usi e alle situazioni comunicative. </w:t>
      </w:r>
    </w:p>
    <w:p w:rsidR="00D8212F" w:rsidRPr="00247FDB" w:rsidRDefault="00D8212F" w:rsidP="00D8212F">
      <w:pPr>
        <w:spacing w:after="73" w:line="374" w:lineRule="auto"/>
        <w:ind w:left="17" w:right="179" w:firstLine="0"/>
        <w:jc w:val="both"/>
        <w:rPr>
          <w:sz w:val="20"/>
          <w:szCs w:val="20"/>
        </w:rPr>
      </w:pPr>
      <w:r w:rsidRPr="00247FDB">
        <w:rPr>
          <w:sz w:val="20"/>
          <w:szCs w:val="20"/>
        </w:rPr>
        <w:t xml:space="preserve">Saper apprendere in maniera efficace applicando tecniche e strategie finalizzate all’ottimizzazione delle abilità di studio. </w:t>
      </w:r>
    </w:p>
    <w:p w:rsidR="00D8212F" w:rsidRPr="00247FDB" w:rsidRDefault="00D8212F" w:rsidP="00D8212F">
      <w:pPr>
        <w:tabs>
          <w:tab w:val="center" w:pos="267"/>
          <w:tab w:val="center" w:pos="2379"/>
        </w:tabs>
        <w:spacing w:after="59"/>
        <w:jc w:val="both"/>
        <w:rPr>
          <w:sz w:val="20"/>
          <w:szCs w:val="20"/>
        </w:rPr>
      </w:pPr>
      <w:r w:rsidRPr="00247FDB">
        <w:rPr>
          <w:sz w:val="20"/>
          <w:szCs w:val="20"/>
        </w:rPr>
        <w:tab/>
      </w:r>
      <w:r w:rsidRPr="00247FDB">
        <w:rPr>
          <w:rFonts w:eastAsia="Arial"/>
          <w:sz w:val="20"/>
          <w:szCs w:val="20"/>
        </w:rPr>
        <w:t xml:space="preserve"> </w:t>
      </w:r>
      <w:r w:rsidRPr="00247FDB">
        <w:rPr>
          <w:sz w:val="20"/>
          <w:szCs w:val="20"/>
        </w:rPr>
        <w:t xml:space="preserve">Saper gestire i linguaggi settoriali. </w:t>
      </w:r>
    </w:p>
    <w:p w:rsidR="00D8212F" w:rsidRPr="00247FDB" w:rsidRDefault="00D8212F" w:rsidP="00D8212F">
      <w:pPr>
        <w:spacing w:after="127" w:line="259" w:lineRule="auto"/>
        <w:ind w:left="17"/>
        <w:jc w:val="both"/>
        <w:rPr>
          <w:sz w:val="20"/>
          <w:szCs w:val="20"/>
        </w:rPr>
      </w:pPr>
      <w:r w:rsidRPr="00247FDB">
        <w:rPr>
          <w:sz w:val="20"/>
          <w:szCs w:val="20"/>
        </w:rPr>
        <w:t xml:space="preserve"> </w:t>
      </w:r>
    </w:p>
    <w:p w:rsidR="00D8212F" w:rsidRPr="00247FDB" w:rsidRDefault="00D8212F" w:rsidP="00D8212F">
      <w:pPr>
        <w:spacing w:after="11" w:line="248" w:lineRule="auto"/>
        <w:ind w:left="310"/>
        <w:jc w:val="both"/>
        <w:rPr>
          <w:sz w:val="20"/>
          <w:szCs w:val="20"/>
        </w:rPr>
      </w:pPr>
      <w:r w:rsidRPr="00247FDB">
        <w:rPr>
          <w:sz w:val="20"/>
          <w:szCs w:val="20"/>
        </w:rPr>
        <w:t xml:space="preserve">MISURE DISPENSATIVE </w:t>
      </w:r>
    </w:p>
    <w:p w:rsidR="00D8212F" w:rsidRPr="00247FDB" w:rsidRDefault="00D8212F" w:rsidP="00D8212F">
      <w:pPr>
        <w:spacing w:after="97" w:line="259" w:lineRule="auto"/>
        <w:ind w:left="300"/>
        <w:jc w:val="both"/>
        <w:rPr>
          <w:sz w:val="20"/>
          <w:szCs w:val="20"/>
        </w:rPr>
      </w:pPr>
      <w:r w:rsidRPr="00247FDB">
        <w:rPr>
          <w:sz w:val="20"/>
          <w:szCs w:val="20"/>
        </w:rPr>
        <w:t xml:space="preserve"> </w:t>
      </w:r>
    </w:p>
    <w:p w:rsidR="00D8212F" w:rsidRDefault="00D8212F" w:rsidP="00D8212F">
      <w:pPr>
        <w:spacing w:line="349" w:lineRule="auto"/>
        <w:ind w:left="267" w:right="3248" w:hanging="250"/>
        <w:jc w:val="both"/>
        <w:rPr>
          <w:sz w:val="20"/>
          <w:szCs w:val="20"/>
        </w:rPr>
      </w:pPr>
      <w:r w:rsidRPr="00247FDB">
        <w:rPr>
          <w:sz w:val="20"/>
          <w:szCs w:val="20"/>
        </w:rPr>
        <w:t>Nell'ambito di ciascuna disciplina l'alunno potrà essere dispensato da:</w:t>
      </w:r>
    </w:p>
    <w:p w:rsidR="00D8212F" w:rsidRPr="00247FDB" w:rsidRDefault="00D8212F" w:rsidP="00D8212F">
      <w:pPr>
        <w:spacing w:line="349" w:lineRule="auto"/>
        <w:ind w:left="267" w:right="3248" w:hanging="250"/>
        <w:jc w:val="both"/>
        <w:rPr>
          <w:sz w:val="20"/>
          <w:szCs w:val="20"/>
        </w:rPr>
      </w:pPr>
      <w:r w:rsidRPr="00247FDB">
        <w:rPr>
          <w:sz w:val="20"/>
          <w:szCs w:val="20"/>
        </w:rPr>
        <w:t>lettura ad alta</w:t>
      </w:r>
      <w:r>
        <w:rPr>
          <w:sz w:val="20"/>
          <w:szCs w:val="20"/>
        </w:rPr>
        <w:t xml:space="preserve"> </w:t>
      </w:r>
      <w:r w:rsidRPr="00247FDB">
        <w:rPr>
          <w:sz w:val="20"/>
          <w:szCs w:val="20"/>
        </w:rPr>
        <w:t>voce; prendere appunti; correzione di tutti gli errori or</w:t>
      </w:r>
      <w:r>
        <w:rPr>
          <w:sz w:val="20"/>
          <w:szCs w:val="20"/>
        </w:rPr>
        <w:t>tografici c</w:t>
      </w:r>
      <w:r w:rsidRPr="00247FDB">
        <w:rPr>
          <w:sz w:val="20"/>
          <w:szCs w:val="20"/>
        </w:rPr>
        <w:t>onsiderati gravi (grafi</w:t>
      </w:r>
      <w:r>
        <w:rPr>
          <w:sz w:val="20"/>
          <w:szCs w:val="20"/>
        </w:rPr>
        <w:t xml:space="preserve">e scorrette, uso delle doppie, </w:t>
      </w:r>
      <w:r w:rsidRPr="00247FDB">
        <w:rPr>
          <w:sz w:val="20"/>
          <w:szCs w:val="20"/>
        </w:rPr>
        <w:t xml:space="preserve">scansione sillabica, uso dell’apostrofo); </w:t>
      </w:r>
    </w:p>
    <w:p w:rsidR="00D8212F" w:rsidRPr="00247FDB" w:rsidRDefault="00D8212F" w:rsidP="00D8212F">
      <w:pPr>
        <w:spacing w:after="0" w:line="352" w:lineRule="auto"/>
        <w:ind w:right="4793"/>
        <w:jc w:val="both"/>
        <w:rPr>
          <w:sz w:val="20"/>
          <w:szCs w:val="20"/>
        </w:rPr>
      </w:pPr>
      <w:r w:rsidRPr="00247FDB">
        <w:rPr>
          <w:sz w:val="20"/>
          <w:szCs w:val="20"/>
        </w:rPr>
        <w:t xml:space="preserve">produzione di testi complessi;  </w:t>
      </w:r>
      <w:r w:rsidRPr="00247FDB">
        <w:rPr>
          <w:rFonts w:eastAsia="Arial"/>
          <w:sz w:val="20"/>
          <w:szCs w:val="20"/>
        </w:rPr>
        <w:t xml:space="preserve"> </w:t>
      </w:r>
      <w:r w:rsidRPr="00247FDB">
        <w:rPr>
          <w:sz w:val="20"/>
          <w:szCs w:val="20"/>
        </w:rPr>
        <w:t xml:space="preserve"> tempi standard dalla consegna delle prove scritte;  </w:t>
      </w:r>
      <w:r w:rsidRPr="00247FDB">
        <w:rPr>
          <w:rFonts w:eastAsia="Arial"/>
          <w:sz w:val="20"/>
          <w:szCs w:val="20"/>
        </w:rPr>
        <w:t xml:space="preserve"> </w:t>
      </w:r>
      <w:r w:rsidRPr="00247FDB">
        <w:rPr>
          <w:sz w:val="20"/>
          <w:szCs w:val="20"/>
        </w:rPr>
        <w:t xml:space="preserve"> dettatura di testi/o appunti. </w:t>
      </w:r>
    </w:p>
    <w:p w:rsidR="00D8212F" w:rsidRPr="00247FDB" w:rsidRDefault="00D8212F" w:rsidP="00D8212F">
      <w:pPr>
        <w:spacing w:after="0" w:line="259" w:lineRule="auto"/>
        <w:ind w:left="17"/>
        <w:jc w:val="both"/>
        <w:rPr>
          <w:sz w:val="20"/>
          <w:szCs w:val="20"/>
        </w:rPr>
      </w:pPr>
      <w:r w:rsidRPr="00247FDB">
        <w:rPr>
          <w:sz w:val="20"/>
          <w:szCs w:val="20"/>
        </w:rPr>
        <w:t xml:space="preserve"> </w:t>
      </w:r>
    </w:p>
    <w:p w:rsidR="00D8212F" w:rsidRPr="00247FDB" w:rsidRDefault="00D8212F" w:rsidP="00D8212F">
      <w:pPr>
        <w:spacing w:after="11" w:line="248" w:lineRule="auto"/>
        <w:ind w:left="12"/>
        <w:jc w:val="both"/>
        <w:rPr>
          <w:sz w:val="20"/>
          <w:szCs w:val="20"/>
        </w:rPr>
      </w:pPr>
      <w:r w:rsidRPr="00247FDB">
        <w:rPr>
          <w:sz w:val="20"/>
          <w:szCs w:val="20"/>
        </w:rPr>
        <w:t xml:space="preserve">STRUMENTI COMPENSATIVI </w:t>
      </w:r>
    </w:p>
    <w:p w:rsidR="00D8212F" w:rsidRPr="00247FDB" w:rsidRDefault="00D8212F" w:rsidP="00D8212F">
      <w:pPr>
        <w:spacing w:after="0" w:line="259" w:lineRule="auto"/>
        <w:ind w:left="17"/>
        <w:jc w:val="both"/>
        <w:rPr>
          <w:sz w:val="20"/>
          <w:szCs w:val="20"/>
        </w:rPr>
      </w:pPr>
      <w:r w:rsidRPr="00247FDB">
        <w:rPr>
          <w:sz w:val="20"/>
          <w:szCs w:val="20"/>
        </w:rPr>
        <w:t xml:space="preserve"> </w:t>
      </w:r>
    </w:p>
    <w:p w:rsidR="00D8212F" w:rsidRDefault="00D8212F" w:rsidP="00D8212F">
      <w:pPr>
        <w:spacing w:after="0" w:line="377" w:lineRule="auto"/>
        <w:ind w:left="267" w:right="2300" w:hanging="250"/>
        <w:jc w:val="both"/>
        <w:rPr>
          <w:rFonts w:eastAsia="Arial"/>
          <w:sz w:val="20"/>
          <w:szCs w:val="20"/>
        </w:rPr>
      </w:pPr>
      <w:r w:rsidRPr="00247FDB">
        <w:rPr>
          <w:sz w:val="20"/>
          <w:szCs w:val="20"/>
        </w:rPr>
        <w:t xml:space="preserve">L’alunno potrà usufruire dei seguenti strumenti compensativi: </w:t>
      </w:r>
    </w:p>
    <w:p w:rsidR="00D8212F" w:rsidRPr="00247FDB" w:rsidRDefault="00D8212F" w:rsidP="00D8212F">
      <w:pPr>
        <w:spacing w:after="0" w:line="377" w:lineRule="auto"/>
        <w:ind w:left="267" w:right="2300" w:hanging="250"/>
        <w:jc w:val="both"/>
        <w:rPr>
          <w:sz w:val="20"/>
          <w:szCs w:val="20"/>
        </w:rPr>
      </w:pPr>
      <w:r w:rsidRPr="00247FDB">
        <w:rPr>
          <w:sz w:val="20"/>
          <w:szCs w:val="20"/>
        </w:rPr>
        <w:t xml:space="preserve">ausilio di un compagno che gli spiegherà i </w:t>
      </w:r>
      <w:r>
        <w:rPr>
          <w:sz w:val="20"/>
          <w:szCs w:val="20"/>
        </w:rPr>
        <w:t>comandi e il lessico specifico;</w:t>
      </w:r>
      <w:r>
        <w:rPr>
          <w:rFonts w:eastAsia="Arial"/>
          <w:sz w:val="20"/>
          <w:szCs w:val="20"/>
        </w:rPr>
        <w:t xml:space="preserve"> </w:t>
      </w:r>
      <w:r w:rsidRPr="00247FDB">
        <w:rPr>
          <w:sz w:val="20"/>
          <w:szCs w:val="20"/>
        </w:rPr>
        <w:t xml:space="preserve">correttore ortografico; tabelle, schemi, grafici, calcolatrice; </w:t>
      </w:r>
      <w:r>
        <w:rPr>
          <w:rFonts w:eastAsia="Arial"/>
          <w:sz w:val="20"/>
          <w:szCs w:val="20"/>
        </w:rPr>
        <w:t xml:space="preserve"> </w:t>
      </w:r>
      <w:r w:rsidRPr="00247FDB">
        <w:rPr>
          <w:sz w:val="20"/>
          <w:szCs w:val="20"/>
        </w:rPr>
        <w:t xml:space="preserve">vocabolario anche multimediale. </w:t>
      </w:r>
    </w:p>
    <w:p w:rsidR="00D8212F" w:rsidRPr="00247FDB" w:rsidRDefault="00D8212F" w:rsidP="00D8212F">
      <w:pPr>
        <w:spacing w:after="5" w:line="268" w:lineRule="auto"/>
        <w:ind w:left="12"/>
        <w:jc w:val="both"/>
        <w:rPr>
          <w:sz w:val="20"/>
          <w:szCs w:val="20"/>
        </w:rPr>
      </w:pPr>
      <w:r w:rsidRPr="00247FDB">
        <w:rPr>
          <w:rFonts w:eastAsia="Arial"/>
          <w:b/>
          <w:sz w:val="20"/>
          <w:szCs w:val="20"/>
        </w:rPr>
        <w:t xml:space="preserve">SCHEDA UNICA: CONTENUTI DISCIPLINARI, PROPOSTE METODOLOGICHE, VALUTAZIONE PER TUTTE LE DISCIPLINE </w:t>
      </w:r>
    </w:p>
    <w:p w:rsidR="00D8212F" w:rsidRPr="00247FDB" w:rsidRDefault="00D8212F" w:rsidP="00D8212F">
      <w:pPr>
        <w:spacing w:after="0" w:line="259" w:lineRule="auto"/>
        <w:ind w:left="17"/>
        <w:jc w:val="both"/>
        <w:rPr>
          <w:sz w:val="20"/>
          <w:szCs w:val="20"/>
        </w:rPr>
      </w:pPr>
      <w:r w:rsidRPr="00247FDB">
        <w:rPr>
          <w:rFonts w:eastAsia="Arial"/>
          <w:sz w:val="20"/>
          <w:szCs w:val="20"/>
        </w:rPr>
        <w:t xml:space="preserve"> </w:t>
      </w:r>
    </w:p>
    <w:p w:rsidR="00D8212F" w:rsidRPr="00247FDB" w:rsidRDefault="00D8212F" w:rsidP="00D8212F">
      <w:pPr>
        <w:spacing w:after="5" w:line="268" w:lineRule="auto"/>
        <w:ind w:left="12"/>
        <w:jc w:val="both"/>
        <w:rPr>
          <w:sz w:val="20"/>
          <w:szCs w:val="20"/>
        </w:rPr>
      </w:pPr>
      <w:r w:rsidRPr="00247FDB">
        <w:rPr>
          <w:rFonts w:eastAsia="Arial"/>
          <w:b/>
          <w:sz w:val="20"/>
          <w:szCs w:val="20"/>
        </w:rPr>
        <w:t xml:space="preserve">Obiettivi disciplinari </w:t>
      </w:r>
    </w:p>
    <w:p w:rsidR="00D8212F" w:rsidRPr="00247FDB" w:rsidRDefault="00D8212F" w:rsidP="00D8212F">
      <w:pPr>
        <w:spacing w:after="82" w:line="259" w:lineRule="auto"/>
        <w:ind w:left="17"/>
        <w:jc w:val="both"/>
        <w:rPr>
          <w:sz w:val="20"/>
          <w:szCs w:val="20"/>
        </w:rPr>
      </w:pPr>
      <w:r w:rsidRPr="00247FDB">
        <w:rPr>
          <w:rFonts w:eastAsia="Arial"/>
          <w:i/>
          <w:sz w:val="20"/>
          <w:szCs w:val="20"/>
        </w:rPr>
        <w:t>(barrare la voce che inter</w:t>
      </w:r>
      <w:r>
        <w:rPr>
          <w:rFonts w:eastAsia="Arial"/>
          <w:i/>
          <w:sz w:val="20"/>
          <w:szCs w:val="20"/>
        </w:rPr>
        <w:t>e</w:t>
      </w:r>
      <w:r w:rsidRPr="00247FDB">
        <w:rPr>
          <w:rFonts w:eastAsia="Arial"/>
          <w:i/>
          <w:sz w:val="20"/>
          <w:szCs w:val="20"/>
        </w:rPr>
        <w:t xml:space="preserve">ssa) </w:t>
      </w:r>
    </w:p>
    <w:p w:rsidR="00D8212F" w:rsidRPr="00247FDB" w:rsidRDefault="00D8212F" w:rsidP="00D8212F">
      <w:pPr>
        <w:ind w:left="622" w:right="179"/>
        <w:jc w:val="both"/>
        <w:rPr>
          <w:sz w:val="20"/>
          <w:szCs w:val="20"/>
        </w:rPr>
      </w:pPr>
      <w:r w:rsidRPr="00247FDB">
        <w:rPr>
          <w:rFonts w:eastAsia="Arial"/>
          <w:sz w:val="20"/>
          <w:szCs w:val="20"/>
        </w:rPr>
        <w:t xml:space="preserve"> </w:t>
      </w:r>
      <w:r w:rsidRPr="00247FDB">
        <w:rPr>
          <w:sz w:val="20"/>
          <w:szCs w:val="20"/>
        </w:rPr>
        <w:t xml:space="preserve">Nessun adattamento del piano di studi </w:t>
      </w:r>
    </w:p>
    <w:p w:rsidR="00D8212F" w:rsidRPr="00247FDB" w:rsidRDefault="00D8212F" w:rsidP="00D8212F">
      <w:pPr>
        <w:ind w:left="622" w:right="179"/>
        <w:jc w:val="both"/>
        <w:rPr>
          <w:sz w:val="20"/>
          <w:szCs w:val="20"/>
        </w:rPr>
      </w:pPr>
      <w:r w:rsidRPr="00247FDB">
        <w:rPr>
          <w:rFonts w:eastAsia="Arial"/>
          <w:sz w:val="20"/>
          <w:szCs w:val="20"/>
        </w:rPr>
        <w:t xml:space="preserve"> </w:t>
      </w:r>
      <w:r w:rsidRPr="00247FDB">
        <w:rPr>
          <w:sz w:val="20"/>
          <w:szCs w:val="20"/>
        </w:rPr>
        <w:t xml:space="preserve">Adattamenti del piano di studi </w:t>
      </w:r>
    </w:p>
    <w:p w:rsidR="00D8212F" w:rsidRPr="00247FDB" w:rsidRDefault="00D8212F" w:rsidP="00D8212F">
      <w:pPr>
        <w:ind w:left="622" w:right="179"/>
        <w:jc w:val="both"/>
        <w:rPr>
          <w:sz w:val="20"/>
          <w:szCs w:val="20"/>
        </w:rPr>
      </w:pPr>
      <w:r w:rsidRPr="00247FDB">
        <w:rPr>
          <w:rFonts w:eastAsia="Arial"/>
          <w:sz w:val="20"/>
          <w:szCs w:val="20"/>
        </w:rPr>
        <w:t xml:space="preserve"> </w:t>
      </w:r>
      <w:r w:rsidRPr="00247FDB">
        <w:rPr>
          <w:sz w:val="20"/>
          <w:szCs w:val="20"/>
        </w:rPr>
        <w:t xml:space="preserve">Adattamenti al programma proposto al resto della classe  </w:t>
      </w:r>
    </w:p>
    <w:p w:rsidR="00D8212F" w:rsidRPr="00247FDB" w:rsidRDefault="00D8212F" w:rsidP="00D8212F">
      <w:pPr>
        <w:spacing w:after="65"/>
        <w:ind w:left="722" w:right="179" w:hanging="110"/>
        <w:jc w:val="both"/>
        <w:rPr>
          <w:sz w:val="20"/>
          <w:szCs w:val="20"/>
        </w:rPr>
      </w:pPr>
      <w:r w:rsidRPr="00247FDB">
        <w:rPr>
          <w:rFonts w:eastAsia="Arial"/>
          <w:sz w:val="20"/>
          <w:szCs w:val="20"/>
        </w:rPr>
        <w:t xml:space="preserve"> </w:t>
      </w:r>
      <w:r w:rsidRPr="00247FDB">
        <w:rPr>
          <w:sz w:val="20"/>
          <w:szCs w:val="20"/>
        </w:rPr>
        <w:t xml:space="preserve">Applicazione degli obiettivi minimi previsti dal piano di lavoro disciplinare depositato in dipartimento </w:t>
      </w:r>
    </w:p>
    <w:p w:rsidR="00D8212F" w:rsidRPr="00247FDB" w:rsidRDefault="00D8212F" w:rsidP="00D8212F">
      <w:pPr>
        <w:ind w:left="622" w:right="179"/>
        <w:jc w:val="both"/>
        <w:rPr>
          <w:sz w:val="20"/>
          <w:szCs w:val="20"/>
        </w:rPr>
      </w:pPr>
      <w:r w:rsidRPr="00247FDB">
        <w:rPr>
          <w:rFonts w:eastAsia="Arial"/>
          <w:sz w:val="20"/>
          <w:szCs w:val="20"/>
        </w:rPr>
        <w:t xml:space="preserve"> </w:t>
      </w:r>
      <w:r w:rsidRPr="00247FDB">
        <w:rPr>
          <w:sz w:val="20"/>
          <w:szCs w:val="20"/>
        </w:rPr>
        <w:t xml:space="preserve">Individuazione di un vocabolario essenziale </w:t>
      </w:r>
    </w:p>
    <w:p w:rsidR="00D8212F" w:rsidRPr="00247FDB" w:rsidRDefault="00D8212F" w:rsidP="00D8212F">
      <w:pPr>
        <w:spacing w:after="0"/>
        <w:ind w:left="622" w:right="179"/>
        <w:jc w:val="both"/>
        <w:rPr>
          <w:sz w:val="20"/>
          <w:szCs w:val="20"/>
        </w:rPr>
      </w:pPr>
      <w:r w:rsidRPr="00247FDB">
        <w:rPr>
          <w:rFonts w:eastAsia="Arial"/>
          <w:sz w:val="20"/>
          <w:szCs w:val="20"/>
        </w:rPr>
        <w:t xml:space="preserve"> </w:t>
      </w:r>
      <w:r w:rsidRPr="00247FDB">
        <w:rPr>
          <w:sz w:val="20"/>
          <w:szCs w:val="20"/>
        </w:rPr>
        <w:t xml:space="preserve">Contenuti e strutture legati all’italiano L2 per la comunicazione quotidiana  </w:t>
      </w:r>
    </w:p>
    <w:p w:rsidR="00D8212F" w:rsidRPr="00247FDB" w:rsidRDefault="00D8212F" w:rsidP="00D8212F">
      <w:pPr>
        <w:spacing w:after="97"/>
        <w:ind w:left="747" w:right="179"/>
        <w:jc w:val="both"/>
        <w:rPr>
          <w:sz w:val="20"/>
          <w:szCs w:val="20"/>
        </w:rPr>
      </w:pPr>
      <w:r w:rsidRPr="00247FDB">
        <w:rPr>
          <w:sz w:val="20"/>
          <w:szCs w:val="20"/>
        </w:rPr>
        <w:t xml:space="preserve">Altro…………………………………... </w:t>
      </w:r>
    </w:p>
    <w:p w:rsidR="00D8212F" w:rsidRPr="00247FDB" w:rsidRDefault="00D8212F" w:rsidP="00D8212F">
      <w:pPr>
        <w:spacing w:after="111" w:line="259" w:lineRule="auto"/>
        <w:ind w:left="737"/>
        <w:jc w:val="both"/>
        <w:rPr>
          <w:sz w:val="20"/>
          <w:szCs w:val="20"/>
        </w:rPr>
      </w:pPr>
      <w:r w:rsidRPr="00247FDB">
        <w:rPr>
          <w:sz w:val="20"/>
          <w:szCs w:val="20"/>
        </w:rPr>
        <w:lastRenderedPageBreak/>
        <w:t xml:space="preserve"> </w:t>
      </w:r>
    </w:p>
    <w:p w:rsidR="00D8212F" w:rsidRPr="00247FDB" w:rsidRDefault="00D8212F" w:rsidP="00D8212F">
      <w:pPr>
        <w:spacing w:after="30" w:line="268" w:lineRule="auto"/>
        <w:ind w:left="12"/>
        <w:jc w:val="both"/>
        <w:rPr>
          <w:sz w:val="20"/>
          <w:szCs w:val="20"/>
        </w:rPr>
      </w:pPr>
      <w:r w:rsidRPr="00247FDB">
        <w:rPr>
          <w:rFonts w:eastAsia="Arial"/>
          <w:b/>
          <w:sz w:val="20"/>
          <w:szCs w:val="20"/>
        </w:rPr>
        <w:t xml:space="preserve">Contenuti </w:t>
      </w:r>
    </w:p>
    <w:p w:rsidR="00D8212F" w:rsidRPr="00247FDB" w:rsidRDefault="00D8212F" w:rsidP="00D8212F">
      <w:pPr>
        <w:ind w:left="622" w:right="179"/>
        <w:jc w:val="both"/>
        <w:rPr>
          <w:sz w:val="20"/>
          <w:szCs w:val="20"/>
        </w:rPr>
      </w:pPr>
      <w:r w:rsidRPr="00247FDB">
        <w:rPr>
          <w:rFonts w:eastAsia="Arial"/>
          <w:sz w:val="20"/>
          <w:szCs w:val="20"/>
        </w:rPr>
        <w:t xml:space="preserve"> </w:t>
      </w:r>
      <w:r w:rsidRPr="00247FDB">
        <w:rPr>
          <w:sz w:val="20"/>
          <w:szCs w:val="20"/>
        </w:rPr>
        <w:t xml:space="preserve">Argomenti sostitutivi e/o integrativi  </w:t>
      </w:r>
    </w:p>
    <w:p w:rsidR="00D8212F" w:rsidRPr="00247FDB" w:rsidRDefault="00D8212F" w:rsidP="00D8212F">
      <w:pPr>
        <w:ind w:left="622" w:right="179"/>
        <w:jc w:val="both"/>
        <w:rPr>
          <w:sz w:val="20"/>
          <w:szCs w:val="20"/>
        </w:rPr>
      </w:pPr>
      <w:r w:rsidRPr="00247FDB">
        <w:rPr>
          <w:rFonts w:eastAsia="Arial"/>
          <w:sz w:val="20"/>
          <w:szCs w:val="20"/>
        </w:rPr>
        <w:t xml:space="preserve"> </w:t>
      </w:r>
      <w:r w:rsidRPr="00247FDB">
        <w:rPr>
          <w:sz w:val="20"/>
          <w:szCs w:val="20"/>
        </w:rPr>
        <w:t xml:space="preserve">Riduzione degli argomenti    </w:t>
      </w:r>
    </w:p>
    <w:p w:rsidR="00D8212F" w:rsidRPr="00247FDB" w:rsidRDefault="00D8212F" w:rsidP="00D8212F">
      <w:pPr>
        <w:spacing w:after="92"/>
        <w:ind w:left="722" w:right="4638" w:hanging="110"/>
        <w:jc w:val="both"/>
        <w:rPr>
          <w:sz w:val="20"/>
          <w:szCs w:val="20"/>
        </w:rPr>
      </w:pPr>
      <w:r w:rsidRPr="00247FDB">
        <w:rPr>
          <w:rFonts w:eastAsia="Arial"/>
          <w:sz w:val="20"/>
          <w:szCs w:val="20"/>
        </w:rPr>
        <w:t xml:space="preserve"> </w:t>
      </w:r>
      <w:r w:rsidRPr="00247FDB">
        <w:rPr>
          <w:sz w:val="20"/>
          <w:szCs w:val="20"/>
        </w:rPr>
        <w:t xml:space="preserve">Uso di testi semplificati                                    </w:t>
      </w:r>
    </w:p>
    <w:p w:rsidR="00D8212F" w:rsidRPr="00247FDB" w:rsidRDefault="00D8212F" w:rsidP="00D8212F">
      <w:pPr>
        <w:spacing w:after="30" w:line="268" w:lineRule="auto"/>
        <w:ind w:left="12"/>
        <w:jc w:val="both"/>
        <w:rPr>
          <w:sz w:val="20"/>
          <w:szCs w:val="20"/>
        </w:rPr>
      </w:pPr>
      <w:r w:rsidRPr="00247FDB">
        <w:rPr>
          <w:rFonts w:eastAsia="Arial"/>
          <w:b/>
          <w:sz w:val="20"/>
          <w:szCs w:val="20"/>
        </w:rPr>
        <w:t xml:space="preserve">Proposte metodologiche:  </w:t>
      </w:r>
    </w:p>
    <w:p w:rsidR="00D8212F" w:rsidRPr="00247FDB" w:rsidRDefault="00D8212F" w:rsidP="00D8212F">
      <w:pPr>
        <w:ind w:left="622" w:right="179"/>
        <w:jc w:val="both"/>
        <w:rPr>
          <w:sz w:val="20"/>
          <w:szCs w:val="20"/>
        </w:rPr>
      </w:pPr>
      <w:r w:rsidRPr="00247FDB">
        <w:rPr>
          <w:rFonts w:eastAsia="Arial"/>
          <w:sz w:val="20"/>
          <w:szCs w:val="20"/>
        </w:rPr>
        <w:t xml:space="preserve"> </w:t>
      </w:r>
      <w:r w:rsidRPr="00247FDB">
        <w:rPr>
          <w:sz w:val="20"/>
          <w:szCs w:val="20"/>
        </w:rPr>
        <w:t xml:space="preserve">Lezione frontale alternata ad attività complementari quali il lavoro di coppia, in gruppo, … </w:t>
      </w:r>
      <w:r w:rsidRPr="00247FDB">
        <w:rPr>
          <w:rFonts w:eastAsia="Arial"/>
          <w:sz w:val="20"/>
          <w:szCs w:val="20"/>
        </w:rPr>
        <w:t xml:space="preserve"> </w:t>
      </w:r>
      <w:r w:rsidRPr="00247FDB">
        <w:rPr>
          <w:sz w:val="20"/>
          <w:szCs w:val="20"/>
        </w:rPr>
        <w:t xml:space="preserve">Utilizzo dei laboratori </w:t>
      </w:r>
    </w:p>
    <w:p w:rsidR="00D8212F" w:rsidRPr="00247FDB" w:rsidRDefault="00D8212F" w:rsidP="00D8212F">
      <w:pPr>
        <w:ind w:left="622" w:right="179"/>
        <w:jc w:val="both"/>
        <w:rPr>
          <w:sz w:val="20"/>
          <w:szCs w:val="20"/>
        </w:rPr>
      </w:pPr>
      <w:r w:rsidRPr="00247FDB">
        <w:rPr>
          <w:rFonts w:eastAsia="Arial"/>
          <w:sz w:val="20"/>
          <w:szCs w:val="20"/>
        </w:rPr>
        <w:t xml:space="preserve"> </w:t>
      </w:r>
      <w:r w:rsidRPr="00247FDB">
        <w:rPr>
          <w:sz w:val="20"/>
          <w:szCs w:val="20"/>
        </w:rPr>
        <w:t xml:space="preserve">Utilizzo di testi orali e scritti “autentici” </w:t>
      </w:r>
    </w:p>
    <w:p w:rsidR="00D8212F" w:rsidRPr="00247FDB" w:rsidRDefault="00D8212F" w:rsidP="00D8212F">
      <w:pPr>
        <w:ind w:left="622" w:right="179"/>
        <w:jc w:val="both"/>
        <w:rPr>
          <w:sz w:val="20"/>
          <w:szCs w:val="20"/>
        </w:rPr>
      </w:pPr>
      <w:r w:rsidRPr="00247FDB">
        <w:rPr>
          <w:rFonts w:eastAsia="Arial"/>
          <w:sz w:val="20"/>
          <w:szCs w:val="20"/>
        </w:rPr>
        <w:t xml:space="preserve"> </w:t>
      </w:r>
      <w:r w:rsidRPr="00247FDB">
        <w:rPr>
          <w:sz w:val="20"/>
          <w:szCs w:val="20"/>
        </w:rPr>
        <w:t xml:space="preserve">Utilizzo di testi orali e scritti adattati e semplificati  </w:t>
      </w:r>
    </w:p>
    <w:p w:rsidR="00D8212F" w:rsidRPr="00247FDB" w:rsidRDefault="00D8212F" w:rsidP="00D8212F">
      <w:pPr>
        <w:ind w:left="622" w:right="179"/>
        <w:jc w:val="both"/>
        <w:rPr>
          <w:sz w:val="20"/>
          <w:szCs w:val="20"/>
        </w:rPr>
      </w:pPr>
      <w:r w:rsidRPr="00247FDB">
        <w:rPr>
          <w:rFonts w:eastAsia="Arial"/>
          <w:sz w:val="20"/>
          <w:szCs w:val="20"/>
        </w:rPr>
        <w:t xml:space="preserve"> </w:t>
      </w:r>
      <w:r w:rsidRPr="00247FDB">
        <w:rPr>
          <w:sz w:val="20"/>
          <w:szCs w:val="20"/>
        </w:rPr>
        <w:t xml:space="preserve">Utilizzo di strumenti paratestuali (schemi, tabelle, grafici, ecc.)  </w:t>
      </w:r>
    </w:p>
    <w:p w:rsidR="00D8212F" w:rsidRPr="00247FDB" w:rsidRDefault="00D8212F" w:rsidP="00D8212F">
      <w:pPr>
        <w:ind w:left="622" w:right="179"/>
        <w:jc w:val="both"/>
        <w:rPr>
          <w:sz w:val="20"/>
          <w:szCs w:val="20"/>
        </w:rPr>
      </w:pPr>
      <w:r w:rsidRPr="00247FDB">
        <w:rPr>
          <w:rFonts w:eastAsia="Arial"/>
          <w:sz w:val="20"/>
          <w:szCs w:val="20"/>
        </w:rPr>
        <w:t xml:space="preserve"> </w:t>
      </w:r>
      <w:r w:rsidRPr="00247FDB">
        <w:rPr>
          <w:sz w:val="20"/>
          <w:szCs w:val="20"/>
        </w:rPr>
        <w:t xml:space="preserve">Spiegazioni individuali e individualizzate  </w:t>
      </w:r>
    </w:p>
    <w:p w:rsidR="00D8212F" w:rsidRPr="00247FDB" w:rsidRDefault="00D8212F" w:rsidP="00D8212F">
      <w:pPr>
        <w:ind w:left="622" w:right="179"/>
        <w:jc w:val="both"/>
        <w:rPr>
          <w:sz w:val="20"/>
          <w:szCs w:val="20"/>
        </w:rPr>
      </w:pPr>
      <w:r w:rsidRPr="00247FDB">
        <w:rPr>
          <w:rFonts w:eastAsia="Arial"/>
          <w:sz w:val="20"/>
          <w:szCs w:val="20"/>
        </w:rPr>
        <w:t xml:space="preserve"> </w:t>
      </w:r>
      <w:r w:rsidRPr="00247FDB">
        <w:rPr>
          <w:sz w:val="20"/>
          <w:szCs w:val="20"/>
        </w:rPr>
        <w:t xml:space="preserve">Ricorso a forme di recupero in ambito curricolare con gruppi misti </w:t>
      </w:r>
    </w:p>
    <w:p w:rsidR="00D8212F" w:rsidRPr="00247FDB" w:rsidRDefault="00D8212F" w:rsidP="00D8212F">
      <w:pPr>
        <w:spacing w:after="0"/>
        <w:ind w:left="622" w:right="179"/>
        <w:jc w:val="both"/>
        <w:rPr>
          <w:sz w:val="20"/>
          <w:szCs w:val="20"/>
        </w:rPr>
      </w:pPr>
      <w:r w:rsidRPr="00247FDB">
        <w:rPr>
          <w:rFonts w:eastAsia="Arial"/>
          <w:sz w:val="20"/>
          <w:szCs w:val="20"/>
        </w:rPr>
        <w:t xml:space="preserve"> </w:t>
      </w:r>
      <w:r w:rsidRPr="00247FDB">
        <w:rPr>
          <w:sz w:val="20"/>
          <w:szCs w:val="20"/>
        </w:rPr>
        <w:t xml:space="preserve">Altro…………………………………... </w:t>
      </w:r>
    </w:p>
    <w:p w:rsidR="00D8212F" w:rsidRPr="00247FDB" w:rsidRDefault="00D8212F" w:rsidP="00D8212F">
      <w:pPr>
        <w:spacing w:after="108" w:line="259" w:lineRule="auto"/>
        <w:ind w:left="737"/>
        <w:jc w:val="both"/>
        <w:rPr>
          <w:sz w:val="20"/>
          <w:szCs w:val="20"/>
        </w:rPr>
      </w:pPr>
      <w:r w:rsidRPr="00247FDB">
        <w:rPr>
          <w:sz w:val="20"/>
          <w:szCs w:val="20"/>
        </w:rPr>
        <w:t xml:space="preserve"> </w:t>
      </w:r>
    </w:p>
    <w:p w:rsidR="00D8212F" w:rsidRPr="00247FDB" w:rsidRDefault="00D8212F" w:rsidP="00D8212F">
      <w:pPr>
        <w:spacing w:after="127" w:line="259" w:lineRule="auto"/>
        <w:ind w:left="737"/>
        <w:jc w:val="both"/>
        <w:rPr>
          <w:sz w:val="20"/>
          <w:szCs w:val="20"/>
        </w:rPr>
      </w:pPr>
      <w:r w:rsidRPr="00247FDB">
        <w:rPr>
          <w:sz w:val="20"/>
          <w:szCs w:val="20"/>
        </w:rPr>
        <w:t xml:space="preserve"> </w:t>
      </w:r>
    </w:p>
    <w:p w:rsidR="00D8212F" w:rsidRPr="00247FDB" w:rsidRDefault="00D8212F" w:rsidP="00D8212F">
      <w:pPr>
        <w:spacing w:after="70" w:line="248" w:lineRule="auto"/>
        <w:ind w:left="12"/>
        <w:jc w:val="both"/>
        <w:rPr>
          <w:sz w:val="20"/>
          <w:szCs w:val="20"/>
        </w:rPr>
      </w:pPr>
      <w:r w:rsidRPr="00247FDB">
        <w:rPr>
          <w:sz w:val="20"/>
          <w:szCs w:val="20"/>
        </w:rPr>
        <w:t xml:space="preserve">Verifiche </w:t>
      </w:r>
    </w:p>
    <w:p w:rsidR="00D8212F" w:rsidRPr="00247FDB" w:rsidRDefault="00D8212F" w:rsidP="00D8212F">
      <w:pPr>
        <w:ind w:left="622" w:right="179"/>
        <w:jc w:val="both"/>
        <w:rPr>
          <w:sz w:val="20"/>
          <w:szCs w:val="20"/>
        </w:rPr>
      </w:pPr>
      <w:r w:rsidRPr="00247FDB">
        <w:rPr>
          <w:rFonts w:eastAsia="Arial"/>
          <w:sz w:val="20"/>
          <w:szCs w:val="20"/>
        </w:rPr>
        <w:t xml:space="preserve"> </w:t>
      </w:r>
      <w:r w:rsidRPr="00247FDB">
        <w:rPr>
          <w:sz w:val="20"/>
          <w:szCs w:val="20"/>
        </w:rPr>
        <w:t xml:space="preserve">Verifiche orali  </w:t>
      </w:r>
    </w:p>
    <w:p w:rsidR="00D8212F" w:rsidRPr="00247FDB" w:rsidRDefault="00D8212F" w:rsidP="00D8212F">
      <w:pPr>
        <w:ind w:left="622" w:right="179"/>
        <w:jc w:val="both"/>
        <w:rPr>
          <w:sz w:val="20"/>
          <w:szCs w:val="20"/>
        </w:rPr>
      </w:pPr>
      <w:r w:rsidRPr="00247FDB">
        <w:rPr>
          <w:rFonts w:eastAsia="Arial"/>
          <w:sz w:val="20"/>
          <w:szCs w:val="20"/>
        </w:rPr>
        <w:t xml:space="preserve"> </w:t>
      </w:r>
      <w:r w:rsidRPr="00247FDB">
        <w:rPr>
          <w:sz w:val="20"/>
          <w:szCs w:val="20"/>
        </w:rPr>
        <w:t xml:space="preserve">Verifiche scritte  </w:t>
      </w:r>
    </w:p>
    <w:p w:rsidR="00D8212F" w:rsidRPr="00247FDB" w:rsidRDefault="00D8212F" w:rsidP="00D8212F">
      <w:pPr>
        <w:spacing w:after="63"/>
        <w:ind w:left="722" w:right="4043" w:hanging="110"/>
        <w:jc w:val="both"/>
        <w:rPr>
          <w:sz w:val="20"/>
          <w:szCs w:val="20"/>
        </w:rPr>
      </w:pPr>
      <w:r w:rsidRPr="00247FDB">
        <w:rPr>
          <w:rFonts w:eastAsia="Arial"/>
          <w:sz w:val="20"/>
          <w:szCs w:val="20"/>
        </w:rPr>
        <w:t xml:space="preserve"> </w:t>
      </w:r>
      <w:r w:rsidRPr="00247FDB">
        <w:rPr>
          <w:sz w:val="20"/>
          <w:szCs w:val="20"/>
        </w:rPr>
        <w:t xml:space="preserve">Prove oggettive: vero-falso                                                      scelte multiple                                              completamento                     </w:t>
      </w:r>
    </w:p>
    <w:p w:rsidR="00D8212F" w:rsidRPr="00247FDB" w:rsidRDefault="00D8212F" w:rsidP="00D8212F">
      <w:pPr>
        <w:ind w:left="622" w:right="179"/>
        <w:jc w:val="both"/>
        <w:rPr>
          <w:sz w:val="20"/>
          <w:szCs w:val="20"/>
        </w:rPr>
      </w:pPr>
      <w:r w:rsidRPr="00247FDB">
        <w:rPr>
          <w:rFonts w:eastAsia="Arial"/>
          <w:sz w:val="20"/>
          <w:szCs w:val="20"/>
        </w:rPr>
        <w:t xml:space="preserve"> </w:t>
      </w:r>
      <w:r w:rsidRPr="00247FDB">
        <w:rPr>
          <w:sz w:val="20"/>
          <w:szCs w:val="20"/>
        </w:rPr>
        <w:t xml:space="preserve">Tempi di verifica più lunghi  </w:t>
      </w:r>
    </w:p>
    <w:p w:rsidR="00D8212F" w:rsidRPr="00247FDB" w:rsidRDefault="00D8212F" w:rsidP="00D8212F">
      <w:pPr>
        <w:spacing w:after="0"/>
        <w:ind w:left="622" w:right="179"/>
        <w:jc w:val="both"/>
        <w:rPr>
          <w:sz w:val="20"/>
          <w:szCs w:val="20"/>
        </w:rPr>
      </w:pPr>
      <w:r w:rsidRPr="00247FDB">
        <w:rPr>
          <w:rFonts w:eastAsia="Arial"/>
          <w:sz w:val="20"/>
          <w:szCs w:val="20"/>
        </w:rPr>
        <w:t xml:space="preserve"> </w:t>
      </w:r>
      <w:r w:rsidRPr="00247FDB">
        <w:rPr>
          <w:sz w:val="20"/>
          <w:szCs w:val="20"/>
        </w:rPr>
        <w:t xml:space="preserve">Altro…………………………………...                      </w:t>
      </w:r>
    </w:p>
    <w:p w:rsidR="00D8212F" w:rsidRPr="00247FDB" w:rsidRDefault="00D8212F" w:rsidP="00D8212F">
      <w:pPr>
        <w:spacing w:after="18" w:line="259" w:lineRule="auto"/>
        <w:ind w:left="377"/>
        <w:jc w:val="both"/>
        <w:rPr>
          <w:sz w:val="20"/>
          <w:szCs w:val="20"/>
        </w:rPr>
      </w:pPr>
      <w:r w:rsidRPr="00247FDB">
        <w:rPr>
          <w:sz w:val="20"/>
          <w:szCs w:val="20"/>
        </w:rPr>
        <w:t xml:space="preserve"> </w:t>
      </w:r>
    </w:p>
    <w:p w:rsidR="00D8212F" w:rsidRPr="00247FDB" w:rsidRDefault="00D8212F" w:rsidP="00D8212F">
      <w:pPr>
        <w:spacing w:after="11" w:line="248" w:lineRule="auto"/>
        <w:ind w:left="12"/>
        <w:jc w:val="both"/>
        <w:rPr>
          <w:sz w:val="20"/>
          <w:szCs w:val="20"/>
        </w:rPr>
      </w:pPr>
      <w:r w:rsidRPr="00247FDB">
        <w:rPr>
          <w:sz w:val="20"/>
          <w:szCs w:val="20"/>
        </w:rPr>
        <w:t xml:space="preserve">Valutazione </w:t>
      </w:r>
    </w:p>
    <w:p w:rsidR="00D8212F" w:rsidRPr="00247FDB" w:rsidRDefault="00D8212F" w:rsidP="00D8212F">
      <w:pPr>
        <w:spacing w:after="0" w:line="259" w:lineRule="auto"/>
        <w:ind w:left="17"/>
        <w:jc w:val="both"/>
        <w:rPr>
          <w:sz w:val="20"/>
          <w:szCs w:val="20"/>
        </w:rPr>
      </w:pPr>
      <w:r w:rsidRPr="00247FDB">
        <w:rPr>
          <w:sz w:val="20"/>
          <w:szCs w:val="20"/>
        </w:rPr>
        <w:t xml:space="preserve"> </w:t>
      </w:r>
    </w:p>
    <w:p w:rsidR="00D8212F" w:rsidRPr="00247FDB" w:rsidRDefault="00D8212F" w:rsidP="00D8212F">
      <w:pPr>
        <w:spacing w:after="0" w:line="356" w:lineRule="auto"/>
        <w:ind w:right="179"/>
        <w:jc w:val="both"/>
        <w:rPr>
          <w:sz w:val="20"/>
          <w:szCs w:val="20"/>
        </w:rPr>
      </w:pPr>
      <w:r w:rsidRPr="00247FDB">
        <w:rPr>
          <w:sz w:val="20"/>
          <w:szCs w:val="20"/>
        </w:rPr>
        <w:t xml:space="preserve">La valutazione sarà più attenta alle conoscenze a alle competenze di analisi, sintesi e collegamento con eventuali elaborazioni personali, piuttosto che alla correttezza formale. </w:t>
      </w:r>
    </w:p>
    <w:p w:rsidR="00D8212F" w:rsidRPr="00247FDB" w:rsidRDefault="00D8212F" w:rsidP="00D8212F">
      <w:pPr>
        <w:spacing w:after="0" w:line="356" w:lineRule="auto"/>
        <w:ind w:right="179"/>
        <w:jc w:val="both"/>
        <w:rPr>
          <w:sz w:val="20"/>
          <w:szCs w:val="20"/>
        </w:rPr>
      </w:pPr>
      <w:r w:rsidRPr="00247FDB">
        <w:rPr>
          <w:sz w:val="20"/>
          <w:szCs w:val="20"/>
        </w:rPr>
        <w:t xml:space="preserve">Si terrà conto dei progressi fatti in itinere nell’acquisizione delle conoscenze e competenze per ciascuna disciplina, dell’impegno profuso e si atterrà a quella della classe. </w:t>
      </w:r>
    </w:p>
    <w:p w:rsidR="00FD23F7" w:rsidRDefault="00FD23F7"/>
    <w:sectPr w:rsidR="00FD23F7" w:rsidSect="00A777C6">
      <w:headerReference w:type="even" r:id="rId34"/>
      <w:headerReference w:type="default" r:id="rId35"/>
      <w:footerReference w:type="even" r:id="rId36"/>
      <w:footerReference w:type="default" r:id="rId37"/>
      <w:headerReference w:type="first" r:id="rId38"/>
      <w:footerReference w:type="first" r:id="rId39"/>
      <w:pgSz w:w="11906" w:h="16838"/>
      <w:pgMar w:top="1440" w:right="707" w:bottom="1440" w:left="1133" w:header="720" w:footer="743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061D6" w:rsidRDefault="00A90C46">
      <w:pPr>
        <w:spacing w:after="0" w:line="240" w:lineRule="auto"/>
      </w:pPr>
      <w:r>
        <w:separator/>
      </w:r>
    </w:p>
  </w:endnote>
  <w:endnote w:type="continuationSeparator" w:id="0">
    <w:p w:rsidR="007061D6" w:rsidRDefault="00A90C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gency FB">
    <w:panose1 w:val="020B0503020202020204"/>
    <w:charset w:val="00"/>
    <w:family w:val="swiss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omic Sans MS">
    <w:panose1 w:val="030F0702030302020204"/>
    <w:charset w:val="00"/>
    <w:family w:val="script"/>
    <w:pitch w:val="variable"/>
    <w:sig w:usb0="00000287" w:usb1="40000013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777C6" w:rsidRDefault="00F92AB9">
    <w:pPr>
      <w:pStyle w:val="Pidipagina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noProof/>
      </w:rPr>
      <w:t>2</w:t>
    </w:r>
    <w:r>
      <w:rPr>
        <w:noProof/>
      </w:rPr>
      <w:fldChar w:fldCharType="end"/>
    </w:r>
  </w:p>
  <w:p w:rsidR="00F71A9D" w:rsidRDefault="006141A9" w:rsidP="00493A95">
    <w:pPr>
      <w:spacing w:after="0" w:line="240" w:lineRule="auto"/>
      <w:ind w:left="0" w:right="0" w:firstLine="0"/>
      <w:jc w:val="both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C69EE" w:rsidRDefault="00F92AB9">
    <w:pPr>
      <w:pStyle w:val="Pidipagina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6141A9">
      <w:rPr>
        <w:noProof/>
      </w:rPr>
      <w:t>7</w:t>
    </w:r>
    <w:r>
      <w:rPr>
        <w:noProof/>
      </w:rPr>
      <w:fldChar w:fldCharType="end"/>
    </w:r>
  </w:p>
  <w:p w:rsidR="00A777C6" w:rsidRPr="00A777C6" w:rsidRDefault="006141A9">
    <w:pPr>
      <w:pStyle w:val="Pidipagin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71A9D" w:rsidRDefault="00F92AB9">
    <w:pPr>
      <w:spacing w:after="0" w:line="240" w:lineRule="auto"/>
      <w:ind w:left="0" w:right="0" w:firstLine="0"/>
      <w:jc w:val="both"/>
    </w:pPr>
    <w:r>
      <w:rPr>
        <w:i/>
        <w:sz w:val="16"/>
      </w:rPr>
      <w:t xml:space="preserve">Istituto Comprensivo Portoferraio - P.O.F. 2012-2013 </w:t>
    </w:r>
  </w:p>
  <w:p w:rsidR="00F71A9D" w:rsidRDefault="006141A9">
    <w:pPr>
      <w:spacing w:after="0" w:line="240" w:lineRule="auto"/>
      <w:ind w:left="0" w:right="0" w:firstLine="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061D6" w:rsidRDefault="00A90C46">
      <w:pPr>
        <w:spacing w:after="0" w:line="240" w:lineRule="auto"/>
      </w:pPr>
      <w:r>
        <w:separator/>
      </w:r>
    </w:p>
  </w:footnote>
  <w:footnote w:type="continuationSeparator" w:id="0">
    <w:p w:rsidR="007061D6" w:rsidRDefault="00A90C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71A9D" w:rsidRDefault="006141A9">
    <w:pPr>
      <w:spacing w:after="0" w:line="276" w:lineRule="auto"/>
      <w:ind w:left="0" w:right="0" w:firstLine="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71A9D" w:rsidRDefault="006141A9">
    <w:pPr>
      <w:spacing w:after="0" w:line="276" w:lineRule="auto"/>
      <w:ind w:left="0" w:right="0" w:firstLine="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71A9D" w:rsidRDefault="006141A9">
    <w:pPr>
      <w:spacing w:after="0" w:line="276" w:lineRule="auto"/>
      <w:ind w:left="0" w:right="0" w:firstLine="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2"/>
    <w:multiLevelType w:val="singleLevel"/>
    <w:tmpl w:val="00000002"/>
    <w:name w:val="WW8Num1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00000003"/>
    <w:multiLevelType w:val="singleLevel"/>
    <w:tmpl w:val="00000003"/>
    <w:name w:val="WW8Num2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/>
      </w:rPr>
    </w:lvl>
  </w:abstractNum>
  <w:abstractNum w:abstractNumId="2" w15:restartNumberingAfterBreak="0">
    <w:nsid w:val="00000006"/>
    <w:multiLevelType w:val="singleLevel"/>
    <w:tmpl w:val="00000006"/>
    <w:name w:val="WW8Num5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/>
      </w:rPr>
    </w:lvl>
  </w:abstractNum>
  <w:abstractNum w:abstractNumId="3" w15:restartNumberingAfterBreak="0">
    <w:nsid w:val="00000007"/>
    <w:multiLevelType w:val="singleLevel"/>
    <w:tmpl w:val="00000007"/>
    <w:name w:val="WW8Num8"/>
    <w:lvl w:ilvl="0">
      <w:numFmt w:val="bullet"/>
      <w:lvlText w:val="-"/>
      <w:lvlJc w:val="left"/>
      <w:pPr>
        <w:tabs>
          <w:tab w:val="num" w:pos="786"/>
        </w:tabs>
        <w:ind w:left="786" w:hanging="360"/>
      </w:pPr>
      <w:rPr>
        <w:rFonts w:ascii="Times New Roman" w:hAnsi="Times New Roman" w:cs="Times New Roman"/>
      </w:rPr>
    </w:lvl>
  </w:abstractNum>
  <w:abstractNum w:abstractNumId="4" w15:restartNumberingAfterBreak="0">
    <w:nsid w:val="00000008"/>
    <w:multiLevelType w:val="singleLevel"/>
    <w:tmpl w:val="00000008"/>
    <w:name w:val="WW8Num7"/>
    <w:lvl w:ilvl="0">
      <w:start w:val="1"/>
      <w:numFmt w:val="bullet"/>
      <w:lvlText w:val=""/>
      <w:lvlJc w:val="left"/>
      <w:pPr>
        <w:tabs>
          <w:tab w:val="num" w:pos="870"/>
        </w:tabs>
        <w:ind w:left="870" w:hanging="360"/>
      </w:pPr>
      <w:rPr>
        <w:rFonts w:ascii="Wingdings" w:hAnsi="Wingdings"/>
      </w:rPr>
    </w:lvl>
  </w:abstractNum>
  <w:abstractNum w:abstractNumId="5" w15:restartNumberingAfterBreak="0">
    <w:nsid w:val="0000000E"/>
    <w:multiLevelType w:val="singleLevel"/>
    <w:tmpl w:val="0000000E"/>
    <w:name w:val="WW8Num13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/>
      </w:rPr>
    </w:lvl>
  </w:abstractNum>
  <w:abstractNum w:abstractNumId="6" w15:restartNumberingAfterBreak="0">
    <w:nsid w:val="00000033"/>
    <w:multiLevelType w:val="singleLevel"/>
    <w:tmpl w:val="00000033"/>
    <w:name w:val="WW8Num5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7" w15:restartNumberingAfterBreak="0">
    <w:nsid w:val="00000034"/>
    <w:multiLevelType w:val="singleLevel"/>
    <w:tmpl w:val="00000034"/>
    <w:name w:val="WW8Num51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/>
      </w:rPr>
    </w:lvl>
  </w:abstractNum>
  <w:abstractNum w:abstractNumId="8" w15:restartNumberingAfterBreak="0">
    <w:nsid w:val="00000039"/>
    <w:multiLevelType w:val="singleLevel"/>
    <w:tmpl w:val="00000039"/>
    <w:name w:val="WW8Num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9" w15:restartNumberingAfterBreak="0">
    <w:nsid w:val="01C04749"/>
    <w:multiLevelType w:val="hybridMultilevel"/>
    <w:tmpl w:val="F132BD2C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366044E"/>
    <w:multiLevelType w:val="hybridMultilevel"/>
    <w:tmpl w:val="863889C0"/>
    <w:lvl w:ilvl="0" w:tplc="04100015">
      <w:start w:val="1"/>
      <w:numFmt w:val="upperLetter"/>
      <w:lvlText w:val="%1."/>
      <w:lvlJc w:val="left"/>
      <w:pPr>
        <w:ind w:left="1080" w:hanging="360"/>
      </w:pPr>
    </w:lvl>
    <w:lvl w:ilvl="1" w:tplc="04100019" w:tentative="1">
      <w:start w:val="1"/>
      <w:numFmt w:val="lowerLetter"/>
      <w:lvlText w:val="%2."/>
      <w:lvlJc w:val="left"/>
      <w:pPr>
        <w:ind w:left="1800" w:hanging="360"/>
      </w:pPr>
    </w:lvl>
    <w:lvl w:ilvl="2" w:tplc="0410001B" w:tentative="1">
      <w:start w:val="1"/>
      <w:numFmt w:val="lowerRoman"/>
      <w:lvlText w:val="%3."/>
      <w:lvlJc w:val="right"/>
      <w:pPr>
        <w:ind w:left="2520" w:hanging="180"/>
      </w:pPr>
    </w:lvl>
    <w:lvl w:ilvl="3" w:tplc="0410000F" w:tentative="1">
      <w:start w:val="1"/>
      <w:numFmt w:val="decimal"/>
      <w:lvlText w:val="%4."/>
      <w:lvlJc w:val="left"/>
      <w:pPr>
        <w:ind w:left="3240" w:hanging="360"/>
      </w:pPr>
    </w:lvl>
    <w:lvl w:ilvl="4" w:tplc="04100019" w:tentative="1">
      <w:start w:val="1"/>
      <w:numFmt w:val="lowerLetter"/>
      <w:lvlText w:val="%5."/>
      <w:lvlJc w:val="left"/>
      <w:pPr>
        <w:ind w:left="3960" w:hanging="360"/>
      </w:pPr>
    </w:lvl>
    <w:lvl w:ilvl="5" w:tplc="0410001B" w:tentative="1">
      <w:start w:val="1"/>
      <w:numFmt w:val="lowerRoman"/>
      <w:lvlText w:val="%6."/>
      <w:lvlJc w:val="right"/>
      <w:pPr>
        <w:ind w:left="4680" w:hanging="180"/>
      </w:pPr>
    </w:lvl>
    <w:lvl w:ilvl="6" w:tplc="0410000F" w:tentative="1">
      <w:start w:val="1"/>
      <w:numFmt w:val="decimal"/>
      <w:lvlText w:val="%7."/>
      <w:lvlJc w:val="left"/>
      <w:pPr>
        <w:ind w:left="5400" w:hanging="360"/>
      </w:pPr>
    </w:lvl>
    <w:lvl w:ilvl="7" w:tplc="04100019" w:tentative="1">
      <w:start w:val="1"/>
      <w:numFmt w:val="lowerLetter"/>
      <w:lvlText w:val="%8."/>
      <w:lvlJc w:val="left"/>
      <w:pPr>
        <w:ind w:left="6120" w:hanging="360"/>
      </w:pPr>
    </w:lvl>
    <w:lvl w:ilvl="8" w:tplc="0410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067D153B"/>
    <w:multiLevelType w:val="hybridMultilevel"/>
    <w:tmpl w:val="351863FC"/>
    <w:lvl w:ilvl="0" w:tplc="C3A06194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0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0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0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0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0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0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0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0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 w15:restartNumberingAfterBreak="0">
    <w:nsid w:val="0829356B"/>
    <w:multiLevelType w:val="hybridMultilevel"/>
    <w:tmpl w:val="744E3FA8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0A7300FF"/>
    <w:multiLevelType w:val="hybridMultilevel"/>
    <w:tmpl w:val="15ACEC0E"/>
    <w:lvl w:ilvl="0" w:tplc="16BCA934">
      <w:start w:val="9"/>
      <w:numFmt w:val="bullet"/>
      <w:lvlText w:val="—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B0A235F"/>
    <w:multiLevelType w:val="hybridMultilevel"/>
    <w:tmpl w:val="69AA1272"/>
    <w:lvl w:ilvl="0" w:tplc="0410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0E563A3C"/>
    <w:multiLevelType w:val="hybridMultilevel"/>
    <w:tmpl w:val="81283B42"/>
    <w:lvl w:ilvl="0" w:tplc="DCA8929C">
      <w:start w:val="1"/>
      <w:numFmt w:val="upperRoman"/>
      <w:pStyle w:val="Titolo1"/>
      <w:lvlText w:val="%1"/>
      <w:lvlJc w:val="left"/>
      <w:pPr>
        <w:ind w:left="0"/>
      </w:pPr>
      <w:rPr>
        <w:rFonts w:ascii="Agency FB" w:eastAsia="Agency FB" w:hAnsi="Agency FB" w:cs="Agency FB"/>
        <w:b/>
        <w:bCs/>
        <w:i w:val="0"/>
        <w:strike w:val="0"/>
        <w:dstrike w:val="0"/>
        <w:color w:val="7030A0"/>
        <w:sz w:val="60"/>
        <w:szCs w:val="60"/>
        <w:u w:val="none" w:color="000000"/>
        <w:bdr w:val="none" w:sz="0" w:space="0" w:color="auto"/>
        <w:shd w:val="clear" w:color="auto" w:fill="auto"/>
        <w:vertAlign w:val="baseline"/>
      </w:rPr>
    </w:lvl>
    <w:lvl w:ilvl="1" w:tplc="025AB93C">
      <w:start w:val="1"/>
      <w:numFmt w:val="lowerLetter"/>
      <w:lvlText w:val="%2"/>
      <w:lvlJc w:val="left"/>
      <w:pPr>
        <w:ind w:left="5420"/>
      </w:pPr>
      <w:rPr>
        <w:rFonts w:ascii="Agency FB" w:eastAsia="Agency FB" w:hAnsi="Agency FB" w:cs="Agency FB"/>
        <w:b/>
        <w:bCs/>
        <w:i w:val="0"/>
        <w:strike w:val="0"/>
        <w:dstrike w:val="0"/>
        <w:color w:val="7030A0"/>
        <w:sz w:val="60"/>
        <w:szCs w:val="60"/>
        <w:u w:val="none" w:color="000000"/>
        <w:bdr w:val="none" w:sz="0" w:space="0" w:color="auto"/>
        <w:shd w:val="clear" w:color="auto" w:fill="auto"/>
        <w:vertAlign w:val="baseline"/>
      </w:rPr>
    </w:lvl>
    <w:lvl w:ilvl="2" w:tplc="EC3687F8">
      <w:start w:val="1"/>
      <w:numFmt w:val="lowerRoman"/>
      <w:lvlText w:val="%3"/>
      <w:lvlJc w:val="left"/>
      <w:pPr>
        <w:ind w:left="6140"/>
      </w:pPr>
      <w:rPr>
        <w:rFonts w:ascii="Agency FB" w:eastAsia="Agency FB" w:hAnsi="Agency FB" w:cs="Agency FB"/>
        <w:b/>
        <w:bCs/>
        <w:i w:val="0"/>
        <w:strike w:val="0"/>
        <w:dstrike w:val="0"/>
        <w:color w:val="7030A0"/>
        <w:sz w:val="60"/>
        <w:szCs w:val="60"/>
        <w:u w:val="none" w:color="000000"/>
        <w:bdr w:val="none" w:sz="0" w:space="0" w:color="auto"/>
        <w:shd w:val="clear" w:color="auto" w:fill="auto"/>
        <w:vertAlign w:val="baseline"/>
      </w:rPr>
    </w:lvl>
    <w:lvl w:ilvl="3" w:tplc="947CF6B4">
      <w:start w:val="1"/>
      <w:numFmt w:val="decimal"/>
      <w:lvlText w:val="%4"/>
      <w:lvlJc w:val="left"/>
      <w:pPr>
        <w:ind w:left="6860"/>
      </w:pPr>
      <w:rPr>
        <w:rFonts w:ascii="Agency FB" w:eastAsia="Agency FB" w:hAnsi="Agency FB" w:cs="Agency FB"/>
        <w:b/>
        <w:bCs/>
        <w:i w:val="0"/>
        <w:strike w:val="0"/>
        <w:dstrike w:val="0"/>
        <w:color w:val="7030A0"/>
        <w:sz w:val="60"/>
        <w:szCs w:val="60"/>
        <w:u w:val="none" w:color="000000"/>
        <w:bdr w:val="none" w:sz="0" w:space="0" w:color="auto"/>
        <w:shd w:val="clear" w:color="auto" w:fill="auto"/>
        <w:vertAlign w:val="baseline"/>
      </w:rPr>
    </w:lvl>
    <w:lvl w:ilvl="4" w:tplc="0BECBF02">
      <w:start w:val="1"/>
      <w:numFmt w:val="lowerLetter"/>
      <w:lvlText w:val="%5"/>
      <w:lvlJc w:val="left"/>
      <w:pPr>
        <w:ind w:left="7580"/>
      </w:pPr>
      <w:rPr>
        <w:rFonts w:ascii="Agency FB" w:eastAsia="Agency FB" w:hAnsi="Agency FB" w:cs="Agency FB"/>
        <w:b/>
        <w:bCs/>
        <w:i w:val="0"/>
        <w:strike w:val="0"/>
        <w:dstrike w:val="0"/>
        <w:color w:val="7030A0"/>
        <w:sz w:val="60"/>
        <w:szCs w:val="60"/>
        <w:u w:val="none" w:color="000000"/>
        <w:bdr w:val="none" w:sz="0" w:space="0" w:color="auto"/>
        <w:shd w:val="clear" w:color="auto" w:fill="auto"/>
        <w:vertAlign w:val="baseline"/>
      </w:rPr>
    </w:lvl>
    <w:lvl w:ilvl="5" w:tplc="260E6180">
      <w:start w:val="1"/>
      <w:numFmt w:val="lowerRoman"/>
      <w:lvlText w:val="%6"/>
      <w:lvlJc w:val="left"/>
      <w:pPr>
        <w:ind w:left="8300"/>
      </w:pPr>
      <w:rPr>
        <w:rFonts w:ascii="Agency FB" w:eastAsia="Agency FB" w:hAnsi="Agency FB" w:cs="Agency FB"/>
        <w:b/>
        <w:bCs/>
        <w:i w:val="0"/>
        <w:strike w:val="0"/>
        <w:dstrike w:val="0"/>
        <w:color w:val="7030A0"/>
        <w:sz w:val="60"/>
        <w:szCs w:val="60"/>
        <w:u w:val="none" w:color="000000"/>
        <w:bdr w:val="none" w:sz="0" w:space="0" w:color="auto"/>
        <w:shd w:val="clear" w:color="auto" w:fill="auto"/>
        <w:vertAlign w:val="baseline"/>
      </w:rPr>
    </w:lvl>
    <w:lvl w:ilvl="6" w:tplc="DE7A8F14">
      <w:start w:val="1"/>
      <w:numFmt w:val="decimal"/>
      <w:lvlText w:val="%7"/>
      <w:lvlJc w:val="left"/>
      <w:pPr>
        <w:ind w:left="9020"/>
      </w:pPr>
      <w:rPr>
        <w:rFonts w:ascii="Agency FB" w:eastAsia="Agency FB" w:hAnsi="Agency FB" w:cs="Agency FB"/>
        <w:b/>
        <w:bCs/>
        <w:i w:val="0"/>
        <w:strike w:val="0"/>
        <w:dstrike w:val="0"/>
        <w:color w:val="7030A0"/>
        <w:sz w:val="60"/>
        <w:szCs w:val="60"/>
        <w:u w:val="none" w:color="000000"/>
        <w:bdr w:val="none" w:sz="0" w:space="0" w:color="auto"/>
        <w:shd w:val="clear" w:color="auto" w:fill="auto"/>
        <w:vertAlign w:val="baseline"/>
      </w:rPr>
    </w:lvl>
    <w:lvl w:ilvl="7" w:tplc="7F488C58">
      <w:start w:val="1"/>
      <w:numFmt w:val="lowerLetter"/>
      <w:lvlText w:val="%8"/>
      <w:lvlJc w:val="left"/>
      <w:pPr>
        <w:ind w:left="9740"/>
      </w:pPr>
      <w:rPr>
        <w:rFonts w:ascii="Agency FB" w:eastAsia="Agency FB" w:hAnsi="Agency FB" w:cs="Agency FB"/>
        <w:b/>
        <w:bCs/>
        <w:i w:val="0"/>
        <w:strike w:val="0"/>
        <w:dstrike w:val="0"/>
        <w:color w:val="7030A0"/>
        <w:sz w:val="60"/>
        <w:szCs w:val="60"/>
        <w:u w:val="none" w:color="000000"/>
        <w:bdr w:val="none" w:sz="0" w:space="0" w:color="auto"/>
        <w:shd w:val="clear" w:color="auto" w:fill="auto"/>
        <w:vertAlign w:val="baseline"/>
      </w:rPr>
    </w:lvl>
    <w:lvl w:ilvl="8" w:tplc="92B017D0">
      <w:start w:val="1"/>
      <w:numFmt w:val="lowerRoman"/>
      <w:lvlText w:val="%9"/>
      <w:lvlJc w:val="left"/>
      <w:pPr>
        <w:ind w:left="10460"/>
      </w:pPr>
      <w:rPr>
        <w:rFonts w:ascii="Agency FB" w:eastAsia="Agency FB" w:hAnsi="Agency FB" w:cs="Agency FB"/>
        <w:b/>
        <w:bCs/>
        <w:i w:val="0"/>
        <w:strike w:val="0"/>
        <w:dstrike w:val="0"/>
        <w:color w:val="7030A0"/>
        <w:sz w:val="60"/>
        <w:szCs w:val="6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0F444B1E"/>
    <w:multiLevelType w:val="hybridMultilevel"/>
    <w:tmpl w:val="C3645534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0C623E4"/>
    <w:multiLevelType w:val="hybridMultilevel"/>
    <w:tmpl w:val="54AC9F82"/>
    <w:lvl w:ilvl="0" w:tplc="00000003">
      <w:numFmt w:val="bullet"/>
      <w:lvlText w:val="-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30B3B29"/>
    <w:multiLevelType w:val="multilevel"/>
    <w:tmpl w:val="9F26E28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156164CC"/>
    <w:multiLevelType w:val="hybridMultilevel"/>
    <w:tmpl w:val="411C4458"/>
    <w:lvl w:ilvl="0" w:tplc="C3A06194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0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0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0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0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0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0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0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0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" w15:restartNumberingAfterBreak="0">
    <w:nsid w:val="1A196BB9"/>
    <w:multiLevelType w:val="hybridMultilevel"/>
    <w:tmpl w:val="C7B26B56"/>
    <w:lvl w:ilvl="0" w:tplc="04100001">
      <w:start w:val="1"/>
      <w:numFmt w:val="bullet"/>
      <w:lvlText w:val=""/>
      <w:lvlJc w:val="left"/>
      <w:pPr>
        <w:ind w:left="16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23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30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7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5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2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9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6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380" w:hanging="360"/>
      </w:pPr>
      <w:rPr>
        <w:rFonts w:ascii="Wingdings" w:hAnsi="Wingdings" w:hint="default"/>
      </w:rPr>
    </w:lvl>
  </w:abstractNum>
  <w:abstractNum w:abstractNumId="21" w15:restartNumberingAfterBreak="0">
    <w:nsid w:val="1C0055E8"/>
    <w:multiLevelType w:val="hybridMultilevel"/>
    <w:tmpl w:val="F510EC3E"/>
    <w:lvl w:ilvl="0" w:tplc="00000003"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00019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1E056256"/>
    <w:multiLevelType w:val="multilevel"/>
    <w:tmpl w:val="74C8792E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20AB77CB"/>
    <w:multiLevelType w:val="hybridMultilevel"/>
    <w:tmpl w:val="FB381656"/>
    <w:lvl w:ilvl="0" w:tplc="0410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20DA038B"/>
    <w:multiLevelType w:val="hybridMultilevel"/>
    <w:tmpl w:val="946C71DC"/>
    <w:lvl w:ilvl="0" w:tplc="87ECF2B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22083B3F"/>
    <w:multiLevelType w:val="hybridMultilevel"/>
    <w:tmpl w:val="284E953A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>
      <w:start w:val="1"/>
      <w:numFmt w:val="lowerLetter"/>
      <w:lvlText w:val="%2."/>
      <w:lvlJc w:val="left"/>
      <w:pPr>
        <w:ind w:left="1440" w:hanging="360"/>
      </w:pPr>
    </w:lvl>
    <w:lvl w:ilvl="2" w:tplc="0410001B">
      <w:start w:val="1"/>
      <w:numFmt w:val="lowerRoman"/>
      <w:lvlText w:val="%3."/>
      <w:lvlJc w:val="right"/>
      <w:pPr>
        <w:ind w:left="2160" w:hanging="180"/>
      </w:pPr>
    </w:lvl>
    <w:lvl w:ilvl="3" w:tplc="0410000F">
      <w:start w:val="1"/>
      <w:numFmt w:val="decimal"/>
      <w:lvlText w:val="%4."/>
      <w:lvlJc w:val="left"/>
      <w:pPr>
        <w:ind w:left="2880" w:hanging="360"/>
      </w:pPr>
    </w:lvl>
    <w:lvl w:ilvl="4" w:tplc="04100019">
      <w:start w:val="1"/>
      <w:numFmt w:val="lowerLetter"/>
      <w:lvlText w:val="%5."/>
      <w:lvlJc w:val="left"/>
      <w:pPr>
        <w:ind w:left="3600" w:hanging="360"/>
      </w:pPr>
    </w:lvl>
    <w:lvl w:ilvl="5" w:tplc="0410001B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25F96B86"/>
    <w:multiLevelType w:val="hybridMultilevel"/>
    <w:tmpl w:val="FB22EAA8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26C054D6"/>
    <w:multiLevelType w:val="multilevel"/>
    <w:tmpl w:val="B866A54A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2814380E"/>
    <w:multiLevelType w:val="hybridMultilevel"/>
    <w:tmpl w:val="75A2656A"/>
    <w:lvl w:ilvl="0" w:tplc="C3A06194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0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0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0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0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0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0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0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0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9" w15:restartNumberingAfterBreak="0">
    <w:nsid w:val="2CE47302"/>
    <w:multiLevelType w:val="hybridMultilevel"/>
    <w:tmpl w:val="B8F2C250"/>
    <w:lvl w:ilvl="0" w:tplc="E81C1650">
      <w:start w:val="4"/>
      <w:numFmt w:val="decimal"/>
      <w:lvlText w:val="%1."/>
      <w:lvlJc w:val="left"/>
      <w:pPr>
        <w:ind w:left="725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F20B430">
      <w:start w:val="1"/>
      <w:numFmt w:val="lowerLetter"/>
      <w:lvlText w:val="%2"/>
      <w:lvlJc w:val="left"/>
      <w:pPr>
        <w:ind w:left="144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2D6A9A4">
      <w:start w:val="1"/>
      <w:numFmt w:val="lowerRoman"/>
      <w:lvlText w:val="%3"/>
      <w:lvlJc w:val="left"/>
      <w:pPr>
        <w:ind w:left="216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8064EDC">
      <w:start w:val="1"/>
      <w:numFmt w:val="decimal"/>
      <w:lvlText w:val="%4"/>
      <w:lvlJc w:val="left"/>
      <w:pPr>
        <w:ind w:left="288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6A0B398">
      <w:start w:val="1"/>
      <w:numFmt w:val="lowerLetter"/>
      <w:lvlText w:val="%5"/>
      <w:lvlJc w:val="left"/>
      <w:pPr>
        <w:ind w:left="360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5B43FE4">
      <w:start w:val="1"/>
      <w:numFmt w:val="lowerRoman"/>
      <w:lvlText w:val="%6"/>
      <w:lvlJc w:val="left"/>
      <w:pPr>
        <w:ind w:left="432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2361DFC">
      <w:start w:val="1"/>
      <w:numFmt w:val="decimal"/>
      <w:lvlText w:val="%7"/>
      <w:lvlJc w:val="left"/>
      <w:pPr>
        <w:ind w:left="504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096C374">
      <w:start w:val="1"/>
      <w:numFmt w:val="lowerLetter"/>
      <w:lvlText w:val="%8"/>
      <w:lvlJc w:val="left"/>
      <w:pPr>
        <w:ind w:left="576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9DA3642">
      <w:start w:val="1"/>
      <w:numFmt w:val="lowerRoman"/>
      <w:lvlText w:val="%9"/>
      <w:lvlJc w:val="left"/>
      <w:pPr>
        <w:ind w:left="648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0" w15:restartNumberingAfterBreak="0">
    <w:nsid w:val="30A67FCC"/>
    <w:multiLevelType w:val="hybridMultilevel"/>
    <w:tmpl w:val="7C44CB82"/>
    <w:lvl w:ilvl="0" w:tplc="1F22AFA2">
      <w:start w:val="1"/>
      <w:numFmt w:val="bullet"/>
      <w:lvlText w:val="-"/>
      <w:lvlJc w:val="left"/>
      <w:pPr>
        <w:ind w:left="1080" w:hanging="360"/>
      </w:pPr>
      <w:rPr>
        <w:rFonts w:ascii="Calibri" w:eastAsia="Calibri" w:hAnsi="Calibri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1" w15:restartNumberingAfterBreak="0">
    <w:nsid w:val="325D5B10"/>
    <w:multiLevelType w:val="hybridMultilevel"/>
    <w:tmpl w:val="FCDAF488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33B901FD"/>
    <w:multiLevelType w:val="hybridMultilevel"/>
    <w:tmpl w:val="52B68908"/>
    <w:lvl w:ilvl="0" w:tplc="04100015">
      <w:start w:val="1"/>
      <w:numFmt w:val="upp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0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0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3" w15:restartNumberingAfterBreak="0">
    <w:nsid w:val="354D7AC3"/>
    <w:multiLevelType w:val="hybridMultilevel"/>
    <w:tmpl w:val="D1DA1450"/>
    <w:lvl w:ilvl="0" w:tplc="00000003">
      <w:numFmt w:val="bullet"/>
      <w:lvlText w:val="-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 w15:restartNumberingAfterBreak="0">
    <w:nsid w:val="35B478B3"/>
    <w:multiLevelType w:val="hybridMultilevel"/>
    <w:tmpl w:val="744E3FA8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36BF73C5"/>
    <w:multiLevelType w:val="hybridMultilevel"/>
    <w:tmpl w:val="0F72F5FC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36D837C1"/>
    <w:multiLevelType w:val="hybridMultilevel"/>
    <w:tmpl w:val="59385264"/>
    <w:lvl w:ilvl="0" w:tplc="0410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36FD52EF"/>
    <w:multiLevelType w:val="hybridMultilevel"/>
    <w:tmpl w:val="D154369C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374B08AD"/>
    <w:multiLevelType w:val="hybridMultilevel"/>
    <w:tmpl w:val="16DA2DCE"/>
    <w:lvl w:ilvl="0" w:tplc="0410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0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3C81731F"/>
    <w:multiLevelType w:val="hybridMultilevel"/>
    <w:tmpl w:val="76AE8986"/>
    <w:lvl w:ilvl="0" w:tplc="04100001">
      <w:start w:val="1"/>
      <w:numFmt w:val="bullet"/>
      <w:lvlText w:val=""/>
      <w:lvlJc w:val="left"/>
      <w:pPr>
        <w:ind w:left="16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23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30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7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5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2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9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6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380" w:hanging="360"/>
      </w:pPr>
      <w:rPr>
        <w:rFonts w:ascii="Wingdings" w:hAnsi="Wingdings" w:hint="default"/>
      </w:rPr>
    </w:lvl>
  </w:abstractNum>
  <w:abstractNum w:abstractNumId="40" w15:restartNumberingAfterBreak="0">
    <w:nsid w:val="3EB56733"/>
    <w:multiLevelType w:val="hybridMultilevel"/>
    <w:tmpl w:val="9F586D08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3EDE0CF2"/>
    <w:multiLevelType w:val="hybridMultilevel"/>
    <w:tmpl w:val="C3645534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3F916883"/>
    <w:multiLevelType w:val="hybridMultilevel"/>
    <w:tmpl w:val="673A8D88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42737C3B"/>
    <w:multiLevelType w:val="hybridMultilevel"/>
    <w:tmpl w:val="5038C3D8"/>
    <w:lvl w:ilvl="0" w:tplc="16BCA934">
      <w:start w:val="9"/>
      <w:numFmt w:val="bullet"/>
      <w:lvlText w:val="—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42835C0B"/>
    <w:multiLevelType w:val="multilevel"/>
    <w:tmpl w:val="D95052A4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 w15:restartNumberingAfterBreak="0">
    <w:nsid w:val="485762CF"/>
    <w:multiLevelType w:val="hybridMultilevel"/>
    <w:tmpl w:val="AAF06134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49004CE0"/>
    <w:multiLevelType w:val="multilevel"/>
    <w:tmpl w:val="035AD2AE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 w15:restartNumberingAfterBreak="0">
    <w:nsid w:val="49E922F4"/>
    <w:multiLevelType w:val="hybridMultilevel"/>
    <w:tmpl w:val="54A49CFE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4B3C106F"/>
    <w:multiLevelType w:val="hybridMultilevel"/>
    <w:tmpl w:val="709EECB8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4CC72DB2"/>
    <w:multiLevelType w:val="hybridMultilevel"/>
    <w:tmpl w:val="C8DC2F32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4DCA7D19"/>
    <w:multiLevelType w:val="hybridMultilevel"/>
    <w:tmpl w:val="0AAE0BAE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50E40907"/>
    <w:multiLevelType w:val="hybridMultilevel"/>
    <w:tmpl w:val="FCDAF488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55141C2D"/>
    <w:multiLevelType w:val="hybridMultilevel"/>
    <w:tmpl w:val="32FA2482"/>
    <w:lvl w:ilvl="0" w:tplc="0410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3" w15:restartNumberingAfterBreak="0">
    <w:nsid w:val="5806314E"/>
    <w:multiLevelType w:val="multilevel"/>
    <w:tmpl w:val="6E9CAE1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4" w15:restartNumberingAfterBreak="0">
    <w:nsid w:val="58771C13"/>
    <w:multiLevelType w:val="hybridMultilevel"/>
    <w:tmpl w:val="83328E8E"/>
    <w:lvl w:ilvl="0" w:tplc="0410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55" w15:restartNumberingAfterBreak="0">
    <w:nsid w:val="591D6B98"/>
    <w:multiLevelType w:val="hybridMultilevel"/>
    <w:tmpl w:val="D18A41AC"/>
    <w:lvl w:ilvl="0" w:tplc="00000003">
      <w:numFmt w:val="bullet"/>
      <w:lvlText w:val="-"/>
      <w:lvlJc w:val="left"/>
      <w:pPr>
        <w:ind w:left="765" w:hanging="360"/>
      </w:pPr>
      <w:rPr>
        <w:rFonts w:ascii="Times New Roman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56" w15:restartNumberingAfterBreak="0">
    <w:nsid w:val="5C37632F"/>
    <w:multiLevelType w:val="hybridMultilevel"/>
    <w:tmpl w:val="9A986856"/>
    <w:lvl w:ilvl="0" w:tplc="0410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57" w15:restartNumberingAfterBreak="0">
    <w:nsid w:val="5CF025F2"/>
    <w:multiLevelType w:val="multilevel"/>
    <w:tmpl w:val="F730A1B0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8" w15:restartNumberingAfterBreak="0">
    <w:nsid w:val="5FA91C28"/>
    <w:multiLevelType w:val="multilevel"/>
    <w:tmpl w:val="B8B0B5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9" w15:restartNumberingAfterBreak="0">
    <w:nsid w:val="5FF50004"/>
    <w:multiLevelType w:val="hybridMultilevel"/>
    <w:tmpl w:val="94863CDC"/>
    <w:lvl w:ilvl="0" w:tplc="0410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0" w15:restartNumberingAfterBreak="0">
    <w:nsid w:val="60137D26"/>
    <w:multiLevelType w:val="multilevel"/>
    <w:tmpl w:val="FD02C1F4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1" w15:restartNumberingAfterBreak="0">
    <w:nsid w:val="614A1E04"/>
    <w:multiLevelType w:val="hybridMultilevel"/>
    <w:tmpl w:val="7088696C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 w15:restartNumberingAfterBreak="0">
    <w:nsid w:val="63131D28"/>
    <w:multiLevelType w:val="hybridMultilevel"/>
    <w:tmpl w:val="804ED308"/>
    <w:lvl w:ilvl="0" w:tplc="00000003"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6A631DD9"/>
    <w:multiLevelType w:val="multilevel"/>
    <w:tmpl w:val="880E0BC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4" w15:restartNumberingAfterBreak="0">
    <w:nsid w:val="6EB15D3B"/>
    <w:multiLevelType w:val="hybridMultilevel"/>
    <w:tmpl w:val="CB7257D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 w15:restartNumberingAfterBreak="0">
    <w:nsid w:val="70EF503B"/>
    <w:multiLevelType w:val="hybridMultilevel"/>
    <w:tmpl w:val="7F0463EA"/>
    <w:lvl w:ilvl="0" w:tplc="695EC388">
      <w:start w:val="1"/>
      <w:numFmt w:val="decimal"/>
      <w:lvlText w:val="%1."/>
      <w:lvlJc w:val="left"/>
      <w:pPr>
        <w:ind w:left="725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F0EB4F8">
      <w:start w:val="1"/>
      <w:numFmt w:val="lowerLetter"/>
      <w:lvlText w:val="%2"/>
      <w:lvlJc w:val="left"/>
      <w:pPr>
        <w:ind w:left="144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6B2D8DA">
      <w:start w:val="1"/>
      <w:numFmt w:val="lowerRoman"/>
      <w:lvlText w:val="%3"/>
      <w:lvlJc w:val="left"/>
      <w:pPr>
        <w:ind w:left="216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1CAD640">
      <w:start w:val="1"/>
      <w:numFmt w:val="decimal"/>
      <w:lvlText w:val="%4"/>
      <w:lvlJc w:val="left"/>
      <w:pPr>
        <w:ind w:left="288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4627B1E">
      <w:start w:val="1"/>
      <w:numFmt w:val="lowerLetter"/>
      <w:lvlText w:val="%5"/>
      <w:lvlJc w:val="left"/>
      <w:pPr>
        <w:ind w:left="360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99683BE">
      <w:start w:val="1"/>
      <w:numFmt w:val="lowerRoman"/>
      <w:lvlText w:val="%6"/>
      <w:lvlJc w:val="left"/>
      <w:pPr>
        <w:ind w:left="432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516BABC">
      <w:start w:val="1"/>
      <w:numFmt w:val="decimal"/>
      <w:lvlText w:val="%7"/>
      <w:lvlJc w:val="left"/>
      <w:pPr>
        <w:ind w:left="504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9AE58A0">
      <w:start w:val="1"/>
      <w:numFmt w:val="lowerLetter"/>
      <w:lvlText w:val="%8"/>
      <w:lvlJc w:val="left"/>
      <w:pPr>
        <w:ind w:left="576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4B4CED4">
      <w:start w:val="1"/>
      <w:numFmt w:val="lowerRoman"/>
      <w:lvlText w:val="%9"/>
      <w:lvlJc w:val="left"/>
      <w:pPr>
        <w:ind w:left="648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6" w15:restartNumberingAfterBreak="0">
    <w:nsid w:val="72D53337"/>
    <w:multiLevelType w:val="hybridMultilevel"/>
    <w:tmpl w:val="0B9EFB2A"/>
    <w:lvl w:ilvl="0" w:tplc="0410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0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0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0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0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0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0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0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0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7" w15:restartNumberingAfterBreak="0">
    <w:nsid w:val="78AA6CB8"/>
    <w:multiLevelType w:val="multilevel"/>
    <w:tmpl w:val="1CA43FB4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8" w15:restartNumberingAfterBreak="0">
    <w:nsid w:val="7AA551B5"/>
    <w:multiLevelType w:val="hybridMultilevel"/>
    <w:tmpl w:val="0F72F5FC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7C452379"/>
    <w:multiLevelType w:val="multilevel"/>
    <w:tmpl w:val="17CA0426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5"/>
  </w:num>
  <w:num w:numId="2">
    <w:abstractNumId w:val="0"/>
  </w:num>
  <w:num w:numId="3">
    <w:abstractNumId w:val="14"/>
  </w:num>
  <w:num w:numId="4">
    <w:abstractNumId w:val="23"/>
  </w:num>
  <w:num w:numId="5">
    <w:abstractNumId w:val="38"/>
  </w:num>
  <w:num w:numId="6">
    <w:abstractNumId w:val="36"/>
  </w:num>
  <w:num w:numId="7">
    <w:abstractNumId w:val="59"/>
  </w:num>
  <w:num w:numId="8">
    <w:abstractNumId w:val="13"/>
  </w:num>
  <w:num w:numId="9">
    <w:abstractNumId w:val="43"/>
  </w:num>
  <w:num w:numId="10">
    <w:abstractNumId w:val="58"/>
  </w:num>
  <w:num w:numId="11">
    <w:abstractNumId w:val="53"/>
  </w:num>
  <w:num w:numId="12">
    <w:abstractNumId w:val="27"/>
  </w:num>
  <w:num w:numId="13">
    <w:abstractNumId w:val="46"/>
  </w:num>
  <w:num w:numId="14">
    <w:abstractNumId w:val="67"/>
  </w:num>
  <w:num w:numId="15">
    <w:abstractNumId w:val="22"/>
  </w:num>
  <w:num w:numId="16">
    <w:abstractNumId w:val="57"/>
  </w:num>
  <w:num w:numId="17">
    <w:abstractNumId w:val="44"/>
  </w:num>
  <w:num w:numId="18">
    <w:abstractNumId w:val="60"/>
  </w:num>
  <w:num w:numId="19">
    <w:abstractNumId w:val="18"/>
  </w:num>
  <w:num w:numId="20">
    <w:abstractNumId w:val="63"/>
  </w:num>
  <w:num w:numId="21">
    <w:abstractNumId w:val="69"/>
  </w:num>
  <w:num w:numId="22">
    <w:abstractNumId w:val="48"/>
  </w:num>
  <w:num w:numId="23">
    <w:abstractNumId w:val="10"/>
  </w:num>
  <w:num w:numId="24">
    <w:abstractNumId w:val="41"/>
  </w:num>
  <w:num w:numId="25">
    <w:abstractNumId w:val="16"/>
  </w:num>
  <w:num w:numId="26">
    <w:abstractNumId w:val="31"/>
  </w:num>
  <w:num w:numId="27">
    <w:abstractNumId w:val="51"/>
  </w:num>
  <w:num w:numId="28">
    <w:abstractNumId w:val="25"/>
  </w:num>
  <w:num w:numId="29">
    <w:abstractNumId w:val="26"/>
  </w:num>
  <w:num w:numId="30">
    <w:abstractNumId w:val="30"/>
  </w:num>
  <w:num w:numId="31">
    <w:abstractNumId w:val="12"/>
  </w:num>
  <w:num w:numId="32">
    <w:abstractNumId w:val="34"/>
  </w:num>
  <w:num w:numId="33">
    <w:abstractNumId w:val="61"/>
  </w:num>
  <w:num w:numId="34">
    <w:abstractNumId w:val="50"/>
  </w:num>
  <w:num w:numId="35">
    <w:abstractNumId w:val="49"/>
  </w:num>
  <w:num w:numId="36">
    <w:abstractNumId w:val="9"/>
  </w:num>
  <w:num w:numId="37">
    <w:abstractNumId w:val="68"/>
  </w:num>
  <w:num w:numId="38">
    <w:abstractNumId w:val="35"/>
  </w:num>
  <w:num w:numId="39">
    <w:abstractNumId w:val="1"/>
  </w:num>
  <w:num w:numId="40">
    <w:abstractNumId w:val="2"/>
  </w:num>
  <w:num w:numId="41">
    <w:abstractNumId w:val="4"/>
  </w:num>
  <w:num w:numId="42">
    <w:abstractNumId w:val="52"/>
  </w:num>
  <w:num w:numId="43">
    <w:abstractNumId w:val="3"/>
  </w:num>
  <w:num w:numId="44">
    <w:abstractNumId w:val="21"/>
  </w:num>
  <w:num w:numId="45">
    <w:abstractNumId w:val="55"/>
  </w:num>
  <w:num w:numId="46">
    <w:abstractNumId w:val="62"/>
  </w:num>
  <w:num w:numId="47">
    <w:abstractNumId w:val="17"/>
  </w:num>
  <w:num w:numId="48">
    <w:abstractNumId w:val="33"/>
  </w:num>
  <w:num w:numId="49">
    <w:abstractNumId w:val="40"/>
  </w:num>
  <w:num w:numId="50">
    <w:abstractNumId w:val="37"/>
  </w:num>
  <w:num w:numId="51">
    <w:abstractNumId w:val="42"/>
  </w:num>
  <w:num w:numId="52">
    <w:abstractNumId w:val="66"/>
  </w:num>
  <w:num w:numId="53">
    <w:abstractNumId w:val="11"/>
  </w:num>
  <w:num w:numId="54">
    <w:abstractNumId w:val="28"/>
  </w:num>
  <w:num w:numId="55">
    <w:abstractNumId w:val="19"/>
  </w:num>
  <w:num w:numId="56">
    <w:abstractNumId w:val="32"/>
  </w:num>
  <w:num w:numId="57">
    <w:abstractNumId w:val="65"/>
  </w:num>
  <w:num w:numId="58">
    <w:abstractNumId w:val="29"/>
  </w:num>
  <w:num w:numId="59">
    <w:abstractNumId w:val="47"/>
  </w:num>
  <w:num w:numId="60">
    <w:abstractNumId w:val="54"/>
  </w:num>
  <w:num w:numId="61">
    <w:abstractNumId w:val="56"/>
  </w:num>
  <w:num w:numId="62">
    <w:abstractNumId w:val="20"/>
  </w:num>
  <w:num w:numId="63">
    <w:abstractNumId w:val="39"/>
  </w:num>
  <w:num w:numId="64">
    <w:abstractNumId w:val="64"/>
  </w:num>
  <w:num w:numId="65">
    <w:abstractNumId w:val="24"/>
  </w:num>
  <w:num w:numId="66">
    <w:abstractNumId w:val="45"/>
  </w:num>
  <w:numIdMacAtCleanup w:val="6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41751"/>
    <w:rsid w:val="006141A9"/>
    <w:rsid w:val="0061697A"/>
    <w:rsid w:val="007061D6"/>
    <w:rsid w:val="00A41751"/>
    <w:rsid w:val="00A90C46"/>
    <w:rsid w:val="00D8212F"/>
    <w:rsid w:val="00F92AB9"/>
    <w:rsid w:val="00FD23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5:chartTrackingRefBased/>
  <w15:docId w15:val="{870B4F09-8EB6-4B10-85B7-E374378FD9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  <w:rsid w:val="00D8212F"/>
    <w:pPr>
      <w:spacing w:after="14" w:line="241" w:lineRule="auto"/>
      <w:ind w:left="4" w:right="11" w:firstLine="9"/>
    </w:pPr>
    <w:rPr>
      <w:rFonts w:ascii="Times New Roman" w:eastAsia="Times New Roman" w:hAnsi="Times New Roman" w:cs="Times New Roman"/>
      <w:color w:val="000000"/>
      <w:sz w:val="24"/>
      <w:lang w:eastAsia="it-IT"/>
    </w:rPr>
  </w:style>
  <w:style w:type="paragraph" w:styleId="Titolo1">
    <w:name w:val="heading 1"/>
    <w:next w:val="Normale"/>
    <w:link w:val="Titolo1Carattere"/>
    <w:uiPriority w:val="9"/>
    <w:unhideWhenUsed/>
    <w:qFormat/>
    <w:rsid w:val="00D8212F"/>
    <w:pPr>
      <w:keepNext/>
      <w:keepLines/>
      <w:numPr>
        <w:numId w:val="1"/>
      </w:numPr>
      <w:spacing w:after="42" w:line="240" w:lineRule="auto"/>
      <w:ind w:left="10" w:right="-15" w:hanging="10"/>
      <w:jc w:val="center"/>
      <w:outlineLvl w:val="0"/>
    </w:pPr>
    <w:rPr>
      <w:rFonts w:ascii="Agency FB" w:eastAsia="Agency FB" w:hAnsi="Agency FB" w:cs="Times New Roman"/>
      <w:b/>
      <w:color w:val="7030A0"/>
      <w:sz w:val="60"/>
      <w:lang w:eastAsia="it-IT"/>
    </w:rPr>
  </w:style>
  <w:style w:type="paragraph" w:styleId="Titolo2">
    <w:name w:val="heading 2"/>
    <w:next w:val="Normale"/>
    <w:link w:val="Titolo2Carattere"/>
    <w:unhideWhenUsed/>
    <w:qFormat/>
    <w:rsid w:val="00D8212F"/>
    <w:pPr>
      <w:keepNext/>
      <w:keepLines/>
      <w:spacing w:after="13" w:line="240" w:lineRule="auto"/>
      <w:ind w:left="10" w:right="-15" w:hanging="10"/>
      <w:jc w:val="center"/>
      <w:outlineLvl w:val="1"/>
    </w:pPr>
    <w:rPr>
      <w:rFonts w:ascii="Agency FB" w:eastAsia="Agency FB" w:hAnsi="Agency FB" w:cs="Times New Roman"/>
      <w:b/>
      <w:color w:val="7030A0"/>
      <w:sz w:val="56"/>
      <w:lang w:eastAsia="it-IT"/>
    </w:rPr>
  </w:style>
  <w:style w:type="paragraph" w:styleId="Titolo3">
    <w:name w:val="heading 3"/>
    <w:next w:val="Normale"/>
    <w:link w:val="Titolo3Carattere"/>
    <w:unhideWhenUsed/>
    <w:qFormat/>
    <w:rsid w:val="00D8212F"/>
    <w:pPr>
      <w:keepNext/>
      <w:keepLines/>
      <w:spacing w:after="0" w:line="240" w:lineRule="auto"/>
      <w:ind w:right="3957"/>
      <w:jc w:val="right"/>
      <w:outlineLvl w:val="2"/>
    </w:pPr>
    <w:rPr>
      <w:rFonts w:ascii="Times New Roman" w:eastAsia="Times New Roman" w:hAnsi="Times New Roman" w:cs="Times New Roman"/>
      <w:b/>
      <w:color w:val="000000"/>
      <w:sz w:val="32"/>
      <w:lang w:eastAsia="it-IT"/>
    </w:rPr>
  </w:style>
  <w:style w:type="paragraph" w:styleId="Titolo4">
    <w:name w:val="heading 4"/>
    <w:next w:val="Normale"/>
    <w:link w:val="Titolo4Carattere"/>
    <w:unhideWhenUsed/>
    <w:qFormat/>
    <w:rsid w:val="00D8212F"/>
    <w:pPr>
      <w:keepNext/>
      <w:keepLines/>
      <w:spacing w:after="0" w:line="246" w:lineRule="auto"/>
      <w:ind w:left="10" w:right="3358" w:hanging="10"/>
      <w:jc w:val="right"/>
      <w:outlineLvl w:val="3"/>
    </w:pPr>
    <w:rPr>
      <w:rFonts w:ascii="Times New Roman" w:eastAsia="Times New Roman" w:hAnsi="Times New Roman" w:cs="Times New Roman"/>
      <w:b/>
      <w:color w:val="000000"/>
      <w:sz w:val="24"/>
      <w:lang w:eastAsia="it-IT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D8212F"/>
    <w:pPr>
      <w:keepNext/>
      <w:keepLines/>
      <w:spacing w:before="40" w:after="0"/>
      <w:outlineLvl w:val="5"/>
    </w:pPr>
    <w:rPr>
      <w:rFonts w:ascii="Calibri Light" w:hAnsi="Calibri Light"/>
      <w:color w:val="1F4D78"/>
      <w:szCs w:val="20"/>
    </w:rPr>
  </w:style>
  <w:style w:type="paragraph" w:styleId="Titolo7">
    <w:name w:val="heading 7"/>
    <w:basedOn w:val="Normale"/>
    <w:next w:val="Normale"/>
    <w:link w:val="Titolo7Carattere"/>
    <w:uiPriority w:val="9"/>
    <w:unhideWhenUsed/>
    <w:qFormat/>
    <w:rsid w:val="00D8212F"/>
    <w:pPr>
      <w:keepNext/>
      <w:keepLines/>
      <w:spacing w:before="40" w:after="0"/>
      <w:outlineLvl w:val="6"/>
    </w:pPr>
    <w:rPr>
      <w:rFonts w:ascii="Calibri Light" w:hAnsi="Calibri Light"/>
      <w:i/>
      <w:iCs/>
      <w:color w:val="1F4D78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basedOn w:val="Carpredefinitoparagrafo"/>
    <w:link w:val="Titolo1"/>
    <w:uiPriority w:val="9"/>
    <w:rsid w:val="00D8212F"/>
    <w:rPr>
      <w:rFonts w:ascii="Agency FB" w:eastAsia="Agency FB" w:hAnsi="Agency FB" w:cs="Times New Roman"/>
      <w:b/>
      <w:color w:val="7030A0"/>
      <w:sz w:val="60"/>
      <w:lang w:eastAsia="it-IT"/>
    </w:rPr>
  </w:style>
  <w:style w:type="character" w:customStyle="1" w:styleId="Titolo2Carattere">
    <w:name w:val="Titolo 2 Carattere"/>
    <w:basedOn w:val="Carpredefinitoparagrafo"/>
    <w:link w:val="Titolo2"/>
    <w:rsid w:val="00D8212F"/>
    <w:rPr>
      <w:rFonts w:ascii="Agency FB" w:eastAsia="Agency FB" w:hAnsi="Agency FB" w:cs="Times New Roman"/>
      <w:b/>
      <w:color w:val="7030A0"/>
      <w:sz w:val="56"/>
      <w:lang w:eastAsia="it-IT"/>
    </w:rPr>
  </w:style>
  <w:style w:type="character" w:customStyle="1" w:styleId="Titolo3Carattere">
    <w:name w:val="Titolo 3 Carattere"/>
    <w:basedOn w:val="Carpredefinitoparagrafo"/>
    <w:link w:val="Titolo3"/>
    <w:rsid w:val="00D8212F"/>
    <w:rPr>
      <w:rFonts w:ascii="Times New Roman" w:eastAsia="Times New Roman" w:hAnsi="Times New Roman" w:cs="Times New Roman"/>
      <w:b/>
      <w:color w:val="000000"/>
      <w:sz w:val="32"/>
      <w:lang w:eastAsia="it-IT"/>
    </w:rPr>
  </w:style>
  <w:style w:type="character" w:customStyle="1" w:styleId="Titolo4Carattere">
    <w:name w:val="Titolo 4 Carattere"/>
    <w:basedOn w:val="Carpredefinitoparagrafo"/>
    <w:link w:val="Titolo4"/>
    <w:rsid w:val="00D8212F"/>
    <w:rPr>
      <w:rFonts w:ascii="Times New Roman" w:eastAsia="Times New Roman" w:hAnsi="Times New Roman" w:cs="Times New Roman"/>
      <w:b/>
      <w:color w:val="000000"/>
      <w:sz w:val="24"/>
      <w:lang w:eastAsia="it-IT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D8212F"/>
    <w:rPr>
      <w:rFonts w:ascii="Calibri Light" w:eastAsia="Times New Roman" w:hAnsi="Calibri Light" w:cs="Times New Roman"/>
      <w:color w:val="1F4D78"/>
      <w:sz w:val="24"/>
      <w:szCs w:val="20"/>
      <w:lang w:eastAsia="it-IT"/>
    </w:rPr>
  </w:style>
  <w:style w:type="character" w:customStyle="1" w:styleId="Titolo7Carattere">
    <w:name w:val="Titolo 7 Carattere"/>
    <w:basedOn w:val="Carpredefinitoparagrafo"/>
    <w:link w:val="Titolo7"/>
    <w:uiPriority w:val="9"/>
    <w:rsid w:val="00D8212F"/>
    <w:rPr>
      <w:rFonts w:ascii="Calibri Light" w:eastAsia="Times New Roman" w:hAnsi="Calibri Light" w:cs="Times New Roman"/>
      <w:i/>
      <w:iCs/>
      <w:color w:val="1F4D78"/>
      <w:sz w:val="24"/>
      <w:szCs w:val="20"/>
      <w:lang w:eastAsia="it-IT"/>
    </w:rPr>
  </w:style>
  <w:style w:type="table" w:customStyle="1" w:styleId="TableGrid">
    <w:name w:val="TableGrid"/>
    <w:rsid w:val="00D8212F"/>
    <w:pPr>
      <w:spacing w:after="0" w:line="240" w:lineRule="auto"/>
    </w:pPr>
    <w:rPr>
      <w:rFonts w:ascii="Calibri" w:eastAsia="Times New Roman" w:hAnsi="Calibri" w:cs="Times New Roman"/>
      <w:lang w:eastAsia="it-IT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Collegamentoipertestuale">
    <w:name w:val="Hyperlink"/>
    <w:rsid w:val="00D8212F"/>
    <w:rPr>
      <w:color w:val="0000FF"/>
      <w:u w:val="single"/>
    </w:rPr>
  </w:style>
  <w:style w:type="paragraph" w:styleId="Titolo">
    <w:name w:val="Title"/>
    <w:basedOn w:val="Normale"/>
    <w:next w:val="Sottotitolo"/>
    <w:link w:val="TitoloCarattere"/>
    <w:uiPriority w:val="10"/>
    <w:qFormat/>
    <w:rsid w:val="00D8212F"/>
    <w:pPr>
      <w:tabs>
        <w:tab w:val="right" w:pos="10256"/>
      </w:tabs>
      <w:suppressAutoHyphens/>
      <w:spacing w:after="0" w:line="240" w:lineRule="auto"/>
      <w:ind w:left="0" w:right="0" w:firstLine="0"/>
      <w:jc w:val="center"/>
    </w:pPr>
    <w:rPr>
      <w:b/>
      <w:color w:val="auto"/>
      <w:sz w:val="28"/>
      <w:szCs w:val="20"/>
      <w:u w:val="single"/>
      <w:lang w:eastAsia="ar-SA"/>
    </w:rPr>
  </w:style>
  <w:style w:type="character" w:customStyle="1" w:styleId="TitoloCarattere">
    <w:name w:val="Titolo Carattere"/>
    <w:basedOn w:val="Carpredefinitoparagrafo"/>
    <w:link w:val="Titolo"/>
    <w:uiPriority w:val="10"/>
    <w:rsid w:val="00D8212F"/>
    <w:rPr>
      <w:rFonts w:ascii="Times New Roman" w:eastAsia="Times New Roman" w:hAnsi="Times New Roman" w:cs="Times New Roman"/>
      <w:b/>
      <w:sz w:val="28"/>
      <w:szCs w:val="20"/>
      <w:u w:val="single"/>
      <w:lang w:eastAsia="ar-SA"/>
    </w:rPr>
  </w:style>
  <w:style w:type="paragraph" w:styleId="Sottotitolo">
    <w:name w:val="Subtitle"/>
    <w:basedOn w:val="Normale"/>
    <w:next w:val="Corpotesto1"/>
    <w:link w:val="SottotitoloCarattere"/>
    <w:qFormat/>
    <w:rsid w:val="00D8212F"/>
    <w:pPr>
      <w:suppressAutoHyphens/>
      <w:spacing w:after="0" w:line="240" w:lineRule="auto"/>
      <w:ind w:left="0" w:right="0" w:firstLine="0"/>
      <w:jc w:val="both"/>
    </w:pPr>
    <w:rPr>
      <w:color w:val="auto"/>
      <w:szCs w:val="20"/>
      <w:lang w:val="en-US" w:eastAsia="ar-SA"/>
    </w:rPr>
  </w:style>
  <w:style w:type="character" w:customStyle="1" w:styleId="SottotitoloCarattere">
    <w:name w:val="Sottotitolo Carattere"/>
    <w:basedOn w:val="Carpredefinitoparagrafo"/>
    <w:link w:val="Sottotitolo"/>
    <w:rsid w:val="00D8212F"/>
    <w:rPr>
      <w:rFonts w:ascii="Times New Roman" w:eastAsia="Times New Roman" w:hAnsi="Times New Roman" w:cs="Times New Roman"/>
      <w:sz w:val="24"/>
      <w:szCs w:val="20"/>
      <w:lang w:val="en-US" w:eastAsia="ar-SA"/>
    </w:rPr>
  </w:style>
  <w:style w:type="paragraph" w:customStyle="1" w:styleId="Corpodeltesto21">
    <w:name w:val="Corpo del testo 21"/>
    <w:basedOn w:val="Normale"/>
    <w:rsid w:val="00D8212F"/>
    <w:pPr>
      <w:suppressAutoHyphens/>
      <w:spacing w:after="0" w:line="240" w:lineRule="auto"/>
      <w:ind w:left="0" w:right="0" w:firstLine="0"/>
    </w:pPr>
    <w:rPr>
      <w:b/>
      <w:color w:val="auto"/>
      <w:sz w:val="28"/>
      <w:szCs w:val="20"/>
      <w:lang w:eastAsia="ar-SA"/>
    </w:rPr>
  </w:style>
  <w:style w:type="paragraph" w:customStyle="1" w:styleId="Corpotesto1">
    <w:name w:val="Corpo testo1"/>
    <w:aliases w:val="Body Text"/>
    <w:basedOn w:val="Normale"/>
    <w:link w:val="CorpodeltestoCarattere"/>
    <w:uiPriority w:val="99"/>
    <w:semiHidden/>
    <w:unhideWhenUsed/>
    <w:rsid w:val="00D8212F"/>
    <w:pPr>
      <w:spacing w:after="120"/>
    </w:pPr>
    <w:rPr>
      <w:szCs w:val="20"/>
    </w:rPr>
  </w:style>
  <w:style w:type="character" w:customStyle="1" w:styleId="CorpodeltestoCarattere">
    <w:name w:val="Corpo del testo Carattere"/>
    <w:link w:val="Corpotesto1"/>
    <w:uiPriority w:val="99"/>
    <w:semiHidden/>
    <w:rsid w:val="00D8212F"/>
    <w:rPr>
      <w:rFonts w:ascii="Times New Roman" w:eastAsia="Times New Roman" w:hAnsi="Times New Roman" w:cs="Times New Roman"/>
      <w:color w:val="000000"/>
      <w:sz w:val="24"/>
      <w:szCs w:val="20"/>
      <w:lang w:eastAsia="it-IT"/>
    </w:rPr>
  </w:style>
  <w:style w:type="paragraph" w:styleId="Nessunaspaziatura">
    <w:name w:val="No Spacing"/>
    <w:autoRedefine/>
    <w:uiPriority w:val="1"/>
    <w:qFormat/>
    <w:rsid w:val="00D8212F"/>
    <w:pPr>
      <w:spacing w:after="0" w:line="240" w:lineRule="auto"/>
      <w:jc w:val="both"/>
    </w:pPr>
    <w:rPr>
      <w:rFonts w:ascii="Times New Roman" w:eastAsia="Calibri" w:hAnsi="Times New Roman" w:cs="Times New Roman"/>
      <w:b/>
      <w:bCs/>
      <w:color w:val="2E74B5"/>
      <w:sz w:val="24"/>
      <w:szCs w:val="24"/>
    </w:rPr>
  </w:style>
  <w:style w:type="character" w:styleId="Enfasicorsivo">
    <w:name w:val="Emphasis"/>
    <w:uiPriority w:val="20"/>
    <w:qFormat/>
    <w:rsid w:val="00D8212F"/>
    <w:rPr>
      <w:i/>
      <w:iCs/>
    </w:rPr>
  </w:style>
  <w:style w:type="paragraph" w:customStyle="1" w:styleId="Rientrocorpodeltesto21">
    <w:name w:val="Rientro corpo del testo 21"/>
    <w:basedOn w:val="Normale"/>
    <w:rsid w:val="00D8212F"/>
    <w:pPr>
      <w:suppressAutoHyphens/>
      <w:spacing w:before="100" w:after="100" w:line="240" w:lineRule="auto"/>
      <w:ind w:left="284" w:right="0" w:firstLine="0"/>
    </w:pPr>
    <w:rPr>
      <w:bCs/>
      <w:iCs/>
      <w:color w:val="auto"/>
      <w:sz w:val="28"/>
      <w:szCs w:val="20"/>
      <w:lang w:eastAsia="ar-SA"/>
    </w:rPr>
  </w:style>
  <w:style w:type="paragraph" w:styleId="NormaleWeb">
    <w:name w:val="Normal (Web)"/>
    <w:basedOn w:val="Normale"/>
    <w:rsid w:val="00D8212F"/>
    <w:pPr>
      <w:spacing w:before="100" w:beforeAutospacing="1" w:after="100" w:afterAutospacing="1" w:line="240" w:lineRule="auto"/>
      <w:ind w:left="0" w:right="0" w:firstLine="0"/>
      <w:jc w:val="both"/>
    </w:pPr>
    <w:rPr>
      <w:color w:val="003399"/>
      <w:sz w:val="16"/>
      <w:szCs w:val="24"/>
    </w:rPr>
  </w:style>
  <w:style w:type="paragraph" w:styleId="Pidipagina">
    <w:name w:val="footer"/>
    <w:basedOn w:val="Normale"/>
    <w:link w:val="PidipaginaCarattere"/>
    <w:uiPriority w:val="99"/>
    <w:unhideWhenUsed/>
    <w:rsid w:val="00D8212F"/>
    <w:pPr>
      <w:tabs>
        <w:tab w:val="center" w:pos="4819"/>
        <w:tab w:val="right" w:pos="9638"/>
      </w:tabs>
      <w:spacing w:after="0" w:line="240" w:lineRule="auto"/>
    </w:pPr>
    <w:rPr>
      <w:szCs w:val="20"/>
    </w:rPr>
  </w:style>
  <w:style w:type="character" w:customStyle="1" w:styleId="PidipaginaCarattere">
    <w:name w:val="Piè di pagina Carattere"/>
    <w:basedOn w:val="Carpredefinitoparagrafo"/>
    <w:link w:val="Pidipagina"/>
    <w:uiPriority w:val="99"/>
    <w:rsid w:val="00D8212F"/>
    <w:rPr>
      <w:rFonts w:ascii="Times New Roman" w:eastAsia="Times New Roman" w:hAnsi="Times New Roman" w:cs="Times New Roman"/>
      <w:color w:val="000000"/>
      <w:sz w:val="24"/>
      <w:szCs w:val="20"/>
      <w:lang w:eastAsia="it-IT"/>
    </w:rPr>
  </w:style>
  <w:style w:type="paragraph" w:styleId="Paragrafoelenco">
    <w:name w:val="List Paragraph"/>
    <w:basedOn w:val="Normale"/>
    <w:uiPriority w:val="34"/>
    <w:qFormat/>
    <w:rsid w:val="00D8212F"/>
    <w:pPr>
      <w:ind w:left="720"/>
      <w:contextualSpacing/>
    </w:pPr>
  </w:style>
  <w:style w:type="table" w:styleId="Grigliatabella">
    <w:name w:val="Table Grid"/>
    <w:basedOn w:val="Tabellanormale"/>
    <w:uiPriority w:val="59"/>
    <w:rsid w:val="00D8212F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it-IT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D8212F"/>
    <w:pPr>
      <w:autoSpaceDE w:val="0"/>
      <w:autoSpaceDN w:val="0"/>
      <w:adjustRightInd w:val="0"/>
      <w:spacing w:after="0" w:line="240" w:lineRule="auto"/>
    </w:pPr>
    <w:rPr>
      <w:rFonts w:ascii="Comic Sans MS" w:eastAsia="Times New Roman" w:hAnsi="Comic Sans MS" w:cs="Comic Sans MS"/>
      <w:color w:val="000000"/>
      <w:sz w:val="24"/>
      <w:szCs w:val="24"/>
      <w:lang w:eastAsia="it-IT"/>
    </w:rPr>
  </w:style>
  <w:style w:type="character" w:customStyle="1" w:styleId="fs24">
    <w:name w:val="fs24"/>
    <w:basedOn w:val="Carpredefinitoparagrafo"/>
    <w:rsid w:val="00D8212F"/>
  </w:style>
  <w:style w:type="paragraph" w:styleId="Intestazione">
    <w:name w:val="header"/>
    <w:basedOn w:val="Normale"/>
    <w:link w:val="IntestazioneCarattere"/>
    <w:rsid w:val="00D8212F"/>
    <w:pPr>
      <w:tabs>
        <w:tab w:val="center" w:pos="4819"/>
        <w:tab w:val="right" w:pos="9638"/>
      </w:tabs>
      <w:suppressAutoHyphens/>
      <w:spacing w:after="0" w:line="240" w:lineRule="auto"/>
      <w:ind w:left="0" w:right="0" w:firstLine="0"/>
    </w:pPr>
    <w:rPr>
      <w:color w:val="auto"/>
      <w:sz w:val="20"/>
      <w:szCs w:val="20"/>
      <w:lang w:val="en-US" w:eastAsia="ar-SA"/>
    </w:rPr>
  </w:style>
  <w:style w:type="character" w:customStyle="1" w:styleId="IntestazioneCarattere">
    <w:name w:val="Intestazione Carattere"/>
    <w:basedOn w:val="Carpredefinitoparagrafo"/>
    <w:link w:val="Intestazione"/>
    <w:rsid w:val="00D8212F"/>
    <w:rPr>
      <w:rFonts w:ascii="Times New Roman" w:eastAsia="Times New Roman" w:hAnsi="Times New Roman" w:cs="Times New Roman"/>
      <w:sz w:val="20"/>
      <w:szCs w:val="20"/>
      <w:lang w:val="en-US" w:eastAsia="ar-SA"/>
    </w:rPr>
  </w:style>
  <w:style w:type="paragraph" w:customStyle="1" w:styleId="Testonormale1">
    <w:name w:val="Testo normale1"/>
    <w:basedOn w:val="Normale"/>
    <w:rsid w:val="00D8212F"/>
    <w:pPr>
      <w:suppressAutoHyphens/>
      <w:spacing w:after="0" w:line="240" w:lineRule="auto"/>
      <w:ind w:left="0" w:right="0" w:firstLine="0"/>
    </w:pPr>
    <w:rPr>
      <w:rFonts w:ascii="Courier New" w:hAnsi="Courier New" w:cs="Tahoma"/>
      <w:color w:val="auto"/>
      <w:sz w:val="20"/>
      <w:szCs w:val="20"/>
      <w:lang w:eastAsia="ar-SA"/>
    </w:rPr>
  </w:style>
  <w:style w:type="paragraph" w:customStyle="1" w:styleId="Corpodeltesto31">
    <w:name w:val="Corpo del testo 31"/>
    <w:basedOn w:val="Normale"/>
    <w:rsid w:val="00D8212F"/>
    <w:pPr>
      <w:tabs>
        <w:tab w:val="left" w:pos="7530"/>
        <w:tab w:val="left" w:pos="9130"/>
        <w:tab w:val="right" w:pos="10469"/>
      </w:tabs>
      <w:suppressAutoHyphens/>
      <w:autoSpaceDE w:val="0"/>
      <w:spacing w:after="0" w:line="240" w:lineRule="auto"/>
      <w:ind w:left="0" w:right="0" w:firstLine="0"/>
    </w:pPr>
    <w:rPr>
      <w:color w:val="auto"/>
      <w:sz w:val="28"/>
      <w:szCs w:val="20"/>
      <w:lang w:eastAsia="ar-SA"/>
    </w:rPr>
  </w:style>
  <w:style w:type="paragraph" w:customStyle="1" w:styleId="Rientrocorpodeltesto31">
    <w:name w:val="Rientro corpo del testo 31"/>
    <w:basedOn w:val="Normale"/>
    <w:rsid w:val="00D8212F"/>
    <w:pPr>
      <w:suppressAutoHyphens/>
      <w:autoSpaceDE w:val="0"/>
      <w:spacing w:after="0" w:line="240" w:lineRule="auto"/>
      <w:ind w:left="360" w:right="0" w:firstLine="0"/>
    </w:pPr>
    <w:rPr>
      <w:bCs/>
      <w:iCs/>
      <w:color w:val="auto"/>
      <w:sz w:val="28"/>
      <w:szCs w:val="20"/>
      <w:lang w:eastAsia="ar-SA"/>
    </w:rPr>
  </w:style>
  <w:style w:type="paragraph" w:styleId="Corpodeltesto3">
    <w:name w:val="Body Text 3"/>
    <w:basedOn w:val="Normale"/>
    <w:link w:val="Corpodeltesto3Carattere"/>
    <w:uiPriority w:val="99"/>
    <w:semiHidden/>
    <w:unhideWhenUsed/>
    <w:rsid w:val="00D8212F"/>
    <w:pPr>
      <w:spacing w:after="120"/>
    </w:pPr>
    <w:rPr>
      <w:sz w:val="16"/>
      <w:szCs w:val="16"/>
    </w:rPr>
  </w:style>
  <w:style w:type="character" w:customStyle="1" w:styleId="Corpodeltesto3Carattere">
    <w:name w:val="Corpo del testo 3 Carattere"/>
    <w:basedOn w:val="Carpredefinitoparagrafo"/>
    <w:link w:val="Corpodeltesto3"/>
    <w:uiPriority w:val="99"/>
    <w:semiHidden/>
    <w:rsid w:val="00D8212F"/>
    <w:rPr>
      <w:rFonts w:ascii="Times New Roman" w:eastAsia="Times New Roman" w:hAnsi="Times New Roman" w:cs="Times New Roman"/>
      <w:color w:val="000000"/>
      <w:sz w:val="16"/>
      <w:szCs w:val="16"/>
      <w:lang w:eastAsia="it-IT"/>
    </w:rPr>
  </w:style>
  <w:style w:type="paragraph" w:styleId="Elenco">
    <w:name w:val="List"/>
    <w:basedOn w:val="Corpotesto1"/>
    <w:semiHidden/>
    <w:rsid w:val="00D8212F"/>
    <w:pPr>
      <w:suppressAutoHyphens/>
      <w:spacing w:line="240" w:lineRule="auto"/>
      <w:ind w:left="0" w:right="0" w:firstLine="0"/>
    </w:pPr>
    <w:rPr>
      <w:rFonts w:cs="Tahoma"/>
      <w:color w:val="auto"/>
      <w:szCs w:val="24"/>
      <w:lang w:eastAsia="ar-SA"/>
    </w:rPr>
  </w:style>
  <w:style w:type="character" w:styleId="Enfasigrassetto">
    <w:name w:val="Strong"/>
    <w:uiPriority w:val="22"/>
    <w:qFormat/>
    <w:rsid w:val="00D8212F"/>
    <w:rPr>
      <w:b/>
      <w:bCs/>
    </w:rPr>
  </w:style>
  <w:style w:type="paragraph" w:customStyle="1" w:styleId="Didascalia1">
    <w:name w:val="Didascalia1"/>
    <w:basedOn w:val="Normale"/>
    <w:next w:val="Normale"/>
    <w:rsid w:val="00D8212F"/>
    <w:pPr>
      <w:suppressAutoHyphens/>
      <w:spacing w:after="0" w:line="240" w:lineRule="auto"/>
      <w:ind w:left="0" w:right="0" w:firstLine="0"/>
    </w:pPr>
    <w:rPr>
      <w:color w:val="auto"/>
      <w:sz w:val="36"/>
      <w:szCs w:val="24"/>
      <w:lang w:eastAsia="ar-SA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D8212F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D8212F"/>
    <w:rPr>
      <w:rFonts w:ascii="Tahoma" w:eastAsia="Times New Roman" w:hAnsi="Tahoma" w:cs="Times New Roman"/>
      <w:color w:val="000000"/>
      <w:sz w:val="16"/>
      <w:szCs w:val="16"/>
      <w:lang w:eastAsia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footer" Target="footer3.xml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34" Type="http://schemas.openxmlformats.org/officeDocument/2006/relationships/header" Target="header1.xml"/><Relationship Id="rId7" Type="http://schemas.openxmlformats.org/officeDocument/2006/relationships/image" Target="media/image1.jpeg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jpeg"/><Relationship Id="rId38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13.jp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mailto:CEIC8AK009@pec.istruzione.it" TargetMode="External"/><Relationship Id="rId24" Type="http://schemas.openxmlformats.org/officeDocument/2006/relationships/image" Target="media/image16.png"/><Relationship Id="rId32" Type="http://schemas.openxmlformats.org/officeDocument/2006/relationships/image" Target="media/image24.jpeg"/><Relationship Id="rId37" Type="http://schemas.openxmlformats.org/officeDocument/2006/relationships/footer" Target="footer2.xml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12.jpg"/><Relationship Id="rId36" Type="http://schemas.openxmlformats.org/officeDocument/2006/relationships/footer" Target="footer1.xml"/><Relationship Id="rId10" Type="http://schemas.openxmlformats.org/officeDocument/2006/relationships/oleObject" Target="embeddings/oleObject1.bin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jpeg"/><Relationship Id="rId30" Type="http://schemas.openxmlformats.org/officeDocument/2006/relationships/image" Target="media/image14.jpg"/><Relationship Id="rId35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1001</Words>
  <Characters>5706</Characters>
  <Application>Microsoft Office Word</Application>
  <DocSecurity>0</DocSecurity>
  <Lines>47</Lines>
  <Paragraphs>13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6694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bennycloc@yahoo.it</dc:creator>
  <cp:keywords/>
  <dc:description/>
  <cp:lastModifiedBy>bennycloc@yahoo.it</cp:lastModifiedBy>
  <cp:revision>4</cp:revision>
  <dcterms:created xsi:type="dcterms:W3CDTF">2016-01-11T18:12:00Z</dcterms:created>
  <dcterms:modified xsi:type="dcterms:W3CDTF">2016-01-15T19:55:00Z</dcterms:modified>
</cp:coreProperties>
</file>